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8B985" w14:textId="7D56E78F" w:rsidR="00571D04" w:rsidRDefault="00804376" w:rsidP="00285D14">
      <w:pPr>
        <w:pStyle w:val="30"/>
        <w:keepNext/>
        <w:keepLines/>
        <w:shd w:val="clear" w:color="auto" w:fill="auto"/>
        <w:spacing w:after="0" w:line="240" w:lineRule="auto"/>
        <w:contextualSpacing/>
        <w:jc w:val="right"/>
        <w:rPr>
          <w:sz w:val="28"/>
          <w:szCs w:val="28"/>
        </w:rPr>
      </w:pPr>
      <w:bookmarkStart w:id="0" w:name="bookmark16"/>
      <w:r w:rsidRPr="00CF1E48">
        <w:rPr>
          <w:sz w:val="28"/>
          <w:szCs w:val="28"/>
        </w:rPr>
        <w:t>Приложение</w:t>
      </w:r>
      <w:r w:rsidR="00507AF5" w:rsidRPr="00CF1E48">
        <w:rPr>
          <w:sz w:val="28"/>
          <w:szCs w:val="28"/>
        </w:rPr>
        <w:t xml:space="preserve"> </w:t>
      </w:r>
    </w:p>
    <w:p w14:paraId="02FD1F25" w14:textId="573955AD" w:rsidR="008D4DFE" w:rsidRPr="00CF1E48" w:rsidRDefault="00804376" w:rsidP="00285D14">
      <w:pPr>
        <w:pStyle w:val="30"/>
        <w:keepNext/>
        <w:keepLines/>
        <w:shd w:val="clear" w:color="auto" w:fill="auto"/>
        <w:spacing w:after="0" w:line="240" w:lineRule="auto"/>
        <w:contextualSpacing/>
        <w:jc w:val="right"/>
        <w:rPr>
          <w:sz w:val="28"/>
          <w:szCs w:val="28"/>
        </w:rPr>
      </w:pPr>
      <w:r w:rsidRPr="00CF1E48">
        <w:rPr>
          <w:sz w:val="28"/>
          <w:szCs w:val="28"/>
        </w:rPr>
        <w:t xml:space="preserve">к приказу </w:t>
      </w:r>
      <w:r w:rsidR="008D4DFE" w:rsidRPr="00CF1E48">
        <w:rPr>
          <w:sz w:val="28"/>
          <w:szCs w:val="28"/>
        </w:rPr>
        <w:t xml:space="preserve">Управления образования </w:t>
      </w:r>
    </w:p>
    <w:p w14:paraId="43A08224" w14:textId="77777777" w:rsidR="00880C94" w:rsidRPr="00CF1E48" w:rsidRDefault="008D4DFE" w:rsidP="00285D14">
      <w:pPr>
        <w:pStyle w:val="30"/>
        <w:keepNext/>
        <w:keepLines/>
        <w:shd w:val="clear" w:color="auto" w:fill="auto"/>
        <w:spacing w:after="0" w:line="240" w:lineRule="auto"/>
        <w:contextualSpacing/>
        <w:jc w:val="right"/>
        <w:rPr>
          <w:sz w:val="28"/>
          <w:szCs w:val="28"/>
        </w:rPr>
      </w:pPr>
      <w:r w:rsidRPr="00CF1E48">
        <w:rPr>
          <w:sz w:val="28"/>
          <w:szCs w:val="28"/>
        </w:rPr>
        <w:t>администрации города Бузулука</w:t>
      </w:r>
    </w:p>
    <w:p w14:paraId="7FAD85A7" w14:textId="2F760F49" w:rsidR="00804376" w:rsidRPr="00CF1E48" w:rsidRDefault="00DF7E96" w:rsidP="00285D14">
      <w:pPr>
        <w:pStyle w:val="30"/>
        <w:keepNext/>
        <w:keepLines/>
        <w:shd w:val="clear" w:color="auto" w:fill="auto"/>
        <w:spacing w:after="0" w:line="240" w:lineRule="auto"/>
        <w:contextualSpacing/>
        <w:jc w:val="right"/>
        <w:rPr>
          <w:sz w:val="28"/>
          <w:szCs w:val="28"/>
        </w:rPr>
      </w:pPr>
      <w:r w:rsidRPr="00CF1E48">
        <w:rPr>
          <w:sz w:val="28"/>
          <w:szCs w:val="28"/>
        </w:rPr>
        <w:t>от</w:t>
      </w:r>
      <w:r w:rsidR="00295DD5">
        <w:rPr>
          <w:sz w:val="28"/>
          <w:szCs w:val="28"/>
        </w:rPr>
        <w:t xml:space="preserve"> </w:t>
      </w:r>
      <w:r w:rsidR="00820687">
        <w:rPr>
          <w:sz w:val="28"/>
          <w:szCs w:val="28"/>
        </w:rPr>
        <w:t>09</w:t>
      </w:r>
      <w:r w:rsidR="00321847" w:rsidRPr="00321847">
        <w:rPr>
          <w:sz w:val="28"/>
          <w:szCs w:val="28"/>
        </w:rPr>
        <w:t>.08.2024</w:t>
      </w:r>
      <w:r w:rsidR="00351409" w:rsidRPr="00CF1E48">
        <w:rPr>
          <w:sz w:val="28"/>
          <w:szCs w:val="28"/>
        </w:rPr>
        <w:t xml:space="preserve"> № </w:t>
      </w:r>
      <w:r w:rsidR="00321847">
        <w:rPr>
          <w:sz w:val="28"/>
          <w:szCs w:val="28"/>
        </w:rPr>
        <w:t>01-09</w:t>
      </w:r>
      <w:r w:rsidR="003E3742">
        <w:rPr>
          <w:sz w:val="28"/>
          <w:szCs w:val="28"/>
        </w:rPr>
        <w:t>/</w:t>
      </w:r>
      <w:bookmarkStart w:id="1" w:name="_GoBack"/>
      <w:bookmarkEnd w:id="1"/>
      <w:r w:rsidR="000D7EB8">
        <w:rPr>
          <w:sz w:val="28"/>
          <w:szCs w:val="28"/>
        </w:rPr>
        <w:t>299</w:t>
      </w:r>
    </w:p>
    <w:p w14:paraId="3EED6210" w14:textId="77777777" w:rsidR="00804376" w:rsidRPr="00CF1E48" w:rsidRDefault="00804376" w:rsidP="00285D14">
      <w:pPr>
        <w:pStyle w:val="30"/>
        <w:keepNext/>
        <w:keepLines/>
        <w:shd w:val="clear" w:color="auto" w:fill="auto"/>
        <w:spacing w:after="0" w:line="240" w:lineRule="auto"/>
        <w:contextualSpacing/>
        <w:jc w:val="right"/>
        <w:rPr>
          <w:sz w:val="28"/>
          <w:szCs w:val="28"/>
        </w:rPr>
      </w:pPr>
    </w:p>
    <w:p w14:paraId="33D7C62C" w14:textId="77777777" w:rsidR="00804376" w:rsidRPr="00CF1E48" w:rsidRDefault="00804376" w:rsidP="00285D14">
      <w:pPr>
        <w:pStyle w:val="30"/>
        <w:keepNext/>
        <w:keepLines/>
        <w:shd w:val="clear" w:color="auto" w:fill="auto"/>
        <w:spacing w:after="0" w:line="240" w:lineRule="auto"/>
        <w:contextualSpacing/>
        <w:jc w:val="right"/>
        <w:rPr>
          <w:sz w:val="28"/>
          <w:szCs w:val="28"/>
        </w:rPr>
      </w:pPr>
    </w:p>
    <w:p w14:paraId="77DA4EF6" w14:textId="42C2F2E4" w:rsidR="00190075" w:rsidRPr="0074479E" w:rsidRDefault="00190075" w:rsidP="00285D14">
      <w:pPr>
        <w:pStyle w:val="af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4479E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74479E" w:rsidRPr="0074479E">
        <w:rPr>
          <w:rFonts w:ascii="Times New Roman" w:hAnsi="Times New Roman" w:cs="Times New Roman"/>
          <w:sz w:val="28"/>
          <w:szCs w:val="28"/>
        </w:rPr>
        <w:t xml:space="preserve">и сроки </w:t>
      </w:r>
      <w:r w:rsidRPr="0074479E">
        <w:rPr>
          <w:rFonts w:ascii="Times New Roman" w:hAnsi="Times New Roman" w:cs="Times New Roman"/>
          <w:sz w:val="28"/>
          <w:szCs w:val="28"/>
        </w:rPr>
        <w:t xml:space="preserve">проведения аттестации кандидатов на должность руководителя и руководителей </w:t>
      </w:r>
      <w:bookmarkEnd w:id="0"/>
      <w:r w:rsidRPr="0074479E">
        <w:rPr>
          <w:rFonts w:ascii="Times New Roman" w:hAnsi="Times New Roman" w:cs="Times New Roman"/>
          <w:sz w:val="28"/>
          <w:szCs w:val="28"/>
        </w:rPr>
        <w:t>муниципальных образовательных организаций</w:t>
      </w:r>
      <w:r w:rsidR="00037B25" w:rsidRPr="0074479E">
        <w:rPr>
          <w:rFonts w:ascii="Times New Roman" w:hAnsi="Times New Roman" w:cs="Times New Roman"/>
          <w:sz w:val="28"/>
          <w:szCs w:val="28"/>
        </w:rPr>
        <w:t xml:space="preserve"> города Бузулука</w:t>
      </w:r>
      <w:r w:rsidRPr="0074479E">
        <w:rPr>
          <w:rFonts w:ascii="Times New Roman" w:hAnsi="Times New Roman" w:cs="Times New Roman"/>
          <w:sz w:val="28"/>
          <w:szCs w:val="28"/>
        </w:rPr>
        <w:t xml:space="preserve">, </w:t>
      </w:r>
      <w:r w:rsidR="00CF19C2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Pr="0074479E">
        <w:rPr>
          <w:rFonts w:ascii="Times New Roman" w:hAnsi="Times New Roman" w:cs="Times New Roman"/>
          <w:sz w:val="28"/>
          <w:szCs w:val="28"/>
        </w:rPr>
        <w:t>Управлению образования администрации города Бузулука</w:t>
      </w:r>
    </w:p>
    <w:p w14:paraId="0D14306D" w14:textId="12F43535" w:rsidR="00190075" w:rsidRDefault="00190075" w:rsidP="00285D14">
      <w:pPr>
        <w:pStyle w:val="4"/>
        <w:shd w:val="clear" w:color="auto" w:fill="auto"/>
        <w:spacing w:before="0" w:line="240" w:lineRule="auto"/>
        <w:ind w:firstLine="0"/>
        <w:contextualSpacing/>
        <w:rPr>
          <w:sz w:val="28"/>
          <w:szCs w:val="28"/>
        </w:rPr>
      </w:pPr>
    </w:p>
    <w:p w14:paraId="3DA9DB04" w14:textId="77777777" w:rsidR="00285D14" w:rsidRDefault="00285D14" w:rsidP="00285D14">
      <w:pPr>
        <w:pStyle w:val="4"/>
        <w:shd w:val="clear" w:color="auto" w:fill="auto"/>
        <w:spacing w:before="0" w:line="240" w:lineRule="auto"/>
        <w:ind w:firstLine="0"/>
        <w:contextualSpacing/>
        <w:rPr>
          <w:sz w:val="28"/>
          <w:szCs w:val="28"/>
        </w:rPr>
      </w:pPr>
    </w:p>
    <w:p w14:paraId="5A927F37" w14:textId="7DCACA5F" w:rsidR="00880C94" w:rsidRPr="00C71CD9" w:rsidRDefault="00285D14" w:rsidP="00285D14">
      <w:pPr>
        <w:pStyle w:val="4"/>
        <w:shd w:val="clear" w:color="auto" w:fill="auto"/>
        <w:spacing w:before="0" w:line="240" w:lineRule="auto"/>
        <w:ind w:firstLine="0"/>
        <w:contextualSpacing/>
        <w:rPr>
          <w:b/>
          <w:bCs/>
          <w:sz w:val="28"/>
          <w:szCs w:val="28"/>
        </w:rPr>
      </w:pPr>
      <w:r w:rsidRPr="00285D14">
        <w:rPr>
          <w:b/>
          <w:bCs/>
          <w:sz w:val="28"/>
          <w:szCs w:val="28"/>
        </w:rPr>
        <w:t>I. ОБЩИЕ ПОЛОЖЕНИЯ</w:t>
      </w:r>
    </w:p>
    <w:p w14:paraId="412754F8" w14:textId="77777777" w:rsidR="00D10771" w:rsidRPr="00CF1E48" w:rsidRDefault="00D10771" w:rsidP="00285D14">
      <w:pPr>
        <w:pStyle w:val="4"/>
        <w:shd w:val="clear" w:color="auto" w:fill="auto"/>
        <w:spacing w:before="0" w:line="240" w:lineRule="auto"/>
        <w:ind w:left="720" w:firstLine="0"/>
        <w:contextualSpacing/>
        <w:jc w:val="left"/>
        <w:rPr>
          <w:sz w:val="28"/>
          <w:szCs w:val="28"/>
        </w:rPr>
      </w:pPr>
    </w:p>
    <w:p w14:paraId="1CF38ED4" w14:textId="392A8893" w:rsidR="000C2F2E" w:rsidRDefault="00F71EFF" w:rsidP="00285D14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71CD9">
        <w:rPr>
          <w:rFonts w:ascii="Times New Roman" w:hAnsi="Times New Roman" w:cs="Times New Roman"/>
          <w:sz w:val="28"/>
          <w:szCs w:val="28"/>
        </w:rPr>
        <w:t xml:space="preserve">. </w:t>
      </w:r>
      <w:r w:rsidR="00CE5B4F" w:rsidRPr="00CE5B4F">
        <w:rPr>
          <w:rFonts w:ascii="Times New Roman" w:hAnsi="Times New Roman" w:cs="Times New Roman"/>
          <w:sz w:val="28"/>
          <w:szCs w:val="28"/>
        </w:rPr>
        <w:t>Настоящие Порядок и сроки проведения аттестации кандидатов на должность руководителя и руководител</w:t>
      </w:r>
      <w:r w:rsidR="00CE5B4F">
        <w:rPr>
          <w:rFonts w:ascii="Times New Roman" w:hAnsi="Times New Roman" w:cs="Times New Roman"/>
          <w:sz w:val="28"/>
          <w:szCs w:val="28"/>
        </w:rPr>
        <w:t xml:space="preserve">ей </w:t>
      </w:r>
      <w:r w:rsidR="00CE5B4F" w:rsidRPr="00CE5B4F">
        <w:rPr>
          <w:rFonts w:ascii="Times New Roman" w:hAnsi="Times New Roman" w:cs="Times New Roman"/>
          <w:sz w:val="28"/>
          <w:szCs w:val="28"/>
        </w:rPr>
        <w:t>муниципальных образовательных организаций</w:t>
      </w:r>
      <w:r w:rsidR="00CE5B4F" w:rsidRPr="00CE5B4F">
        <w:t xml:space="preserve"> </w:t>
      </w:r>
      <w:r w:rsidR="00CE5B4F" w:rsidRPr="00CE5B4F">
        <w:rPr>
          <w:rFonts w:ascii="Times New Roman" w:hAnsi="Times New Roman" w:cs="Times New Roman"/>
          <w:sz w:val="28"/>
          <w:szCs w:val="28"/>
        </w:rPr>
        <w:t>города Бузулука, подведомственн</w:t>
      </w:r>
      <w:r w:rsidR="00820687">
        <w:rPr>
          <w:rFonts w:ascii="Times New Roman" w:hAnsi="Times New Roman" w:cs="Times New Roman"/>
          <w:sz w:val="28"/>
          <w:szCs w:val="28"/>
        </w:rPr>
        <w:t>ых</w:t>
      </w:r>
      <w:r w:rsidR="00CE5B4F" w:rsidRPr="00CE5B4F">
        <w:rPr>
          <w:rFonts w:ascii="Times New Roman" w:hAnsi="Times New Roman" w:cs="Times New Roman"/>
          <w:sz w:val="28"/>
          <w:szCs w:val="28"/>
        </w:rPr>
        <w:t xml:space="preserve"> Управлению образования администрации города Бузулука (далее - Порядок), определяют процедуру проведения аттестации кандидатов на должность руководителя и</w:t>
      </w:r>
      <w:r w:rsidR="00CE5B4F">
        <w:rPr>
          <w:rFonts w:ascii="Times New Roman" w:hAnsi="Times New Roman" w:cs="Times New Roman"/>
          <w:sz w:val="28"/>
          <w:szCs w:val="28"/>
        </w:rPr>
        <w:t xml:space="preserve"> </w:t>
      </w:r>
      <w:r w:rsidR="00CE5B4F" w:rsidRPr="00CE5B4F">
        <w:rPr>
          <w:rFonts w:ascii="Times New Roman" w:hAnsi="Times New Roman" w:cs="Times New Roman"/>
          <w:sz w:val="28"/>
          <w:szCs w:val="28"/>
        </w:rPr>
        <w:t>руководителей муниципальных образовательных организаций города Бузулука, подведомственно</w:t>
      </w:r>
      <w:r w:rsidR="00820687">
        <w:rPr>
          <w:rFonts w:ascii="Times New Roman" w:hAnsi="Times New Roman" w:cs="Times New Roman"/>
          <w:sz w:val="28"/>
          <w:szCs w:val="28"/>
        </w:rPr>
        <w:t>х</w:t>
      </w:r>
      <w:r w:rsidR="00CE5B4F" w:rsidRPr="00CE5B4F">
        <w:rPr>
          <w:rFonts w:ascii="Times New Roman" w:hAnsi="Times New Roman" w:cs="Times New Roman"/>
          <w:sz w:val="28"/>
          <w:szCs w:val="28"/>
        </w:rPr>
        <w:t xml:space="preserve"> Управлению образования администрации города Бузулука, и сроки ее проведения (далее соответственно - аттестация, кандидаты, руководитель</w:t>
      </w:r>
      <w:r w:rsidR="00CE5B4F">
        <w:rPr>
          <w:rFonts w:ascii="Times New Roman" w:hAnsi="Times New Roman" w:cs="Times New Roman"/>
          <w:sz w:val="28"/>
          <w:szCs w:val="28"/>
        </w:rPr>
        <w:t xml:space="preserve"> </w:t>
      </w:r>
      <w:r w:rsidR="00CE5B4F" w:rsidRPr="00CE5B4F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организации, </w:t>
      </w:r>
      <w:r w:rsidR="00CE5B4F">
        <w:rPr>
          <w:rFonts w:ascii="Times New Roman" w:hAnsi="Times New Roman" w:cs="Times New Roman"/>
          <w:sz w:val="28"/>
          <w:szCs w:val="28"/>
        </w:rPr>
        <w:t>УО</w:t>
      </w:r>
      <w:r w:rsidR="00CE5B4F" w:rsidRPr="00CE5B4F">
        <w:rPr>
          <w:rFonts w:ascii="Times New Roman" w:hAnsi="Times New Roman" w:cs="Times New Roman"/>
          <w:sz w:val="28"/>
          <w:szCs w:val="28"/>
        </w:rPr>
        <w:t>).</w:t>
      </w:r>
      <w:r w:rsidR="00037B25" w:rsidRPr="003E37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FA9C71" w14:textId="52CA0BF9" w:rsidR="00F71EFF" w:rsidRPr="00F71EFF" w:rsidRDefault="00BE49E5" w:rsidP="00285D1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71EFF" w:rsidRPr="00F71EFF">
        <w:rPr>
          <w:rFonts w:ascii="Times New Roman" w:hAnsi="Times New Roman" w:cs="Times New Roman"/>
          <w:sz w:val="28"/>
          <w:szCs w:val="28"/>
        </w:rPr>
        <w:t>Аттестации подлежат:</w:t>
      </w:r>
    </w:p>
    <w:p w14:paraId="42508F1D" w14:textId="77777777" w:rsidR="00F71EFF" w:rsidRPr="00F71EFF" w:rsidRDefault="00F71EFF" w:rsidP="00285D1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EFF">
        <w:rPr>
          <w:rFonts w:ascii="Times New Roman" w:hAnsi="Times New Roman" w:cs="Times New Roman"/>
          <w:sz w:val="28"/>
          <w:szCs w:val="28"/>
        </w:rPr>
        <w:t>а) кандидаты на должность руководителя образовательной организации;</w:t>
      </w:r>
    </w:p>
    <w:p w14:paraId="278F3350" w14:textId="77777777" w:rsidR="00F71EFF" w:rsidRPr="00F71EFF" w:rsidRDefault="00F71EFF" w:rsidP="00285D1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EFF">
        <w:rPr>
          <w:rFonts w:ascii="Times New Roman" w:hAnsi="Times New Roman" w:cs="Times New Roman"/>
          <w:sz w:val="28"/>
          <w:szCs w:val="28"/>
        </w:rPr>
        <w:t>б) руководители образовательных организаций.</w:t>
      </w:r>
    </w:p>
    <w:p w14:paraId="3BB04D7E" w14:textId="77777777" w:rsidR="00F71EFF" w:rsidRPr="00F71EFF" w:rsidRDefault="00F71EFF" w:rsidP="00285D1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EFF">
        <w:rPr>
          <w:rFonts w:ascii="Times New Roman" w:hAnsi="Times New Roman" w:cs="Times New Roman"/>
          <w:sz w:val="28"/>
          <w:szCs w:val="28"/>
        </w:rPr>
        <w:t>3. Аттестации не подлежат руководители образовательных организаций:</w:t>
      </w:r>
    </w:p>
    <w:p w14:paraId="7599B4E9" w14:textId="77777777" w:rsidR="00F71EFF" w:rsidRPr="00F71EFF" w:rsidRDefault="00F71EFF" w:rsidP="00285D1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EFF">
        <w:rPr>
          <w:rFonts w:ascii="Times New Roman" w:hAnsi="Times New Roman" w:cs="Times New Roman"/>
          <w:sz w:val="28"/>
          <w:szCs w:val="28"/>
        </w:rPr>
        <w:t>проработавшие в занимаемой должности менее одного года;</w:t>
      </w:r>
    </w:p>
    <w:p w14:paraId="24BE3C31" w14:textId="77777777" w:rsidR="00F71EFF" w:rsidRPr="00F71EFF" w:rsidRDefault="00F71EFF" w:rsidP="00285D1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EFF">
        <w:rPr>
          <w:rFonts w:ascii="Times New Roman" w:hAnsi="Times New Roman" w:cs="Times New Roman"/>
          <w:sz w:val="28"/>
          <w:szCs w:val="28"/>
        </w:rPr>
        <w:t>беременные женщины;</w:t>
      </w:r>
    </w:p>
    <w:p w14:paraId="7DE66B37" w14:textId="3B68E2AC" w:rsidR="00F71EFF" w:rsidRPr="00F71EFF" w:rsidRDefault="00F71EFF" w:rsidP="00285D1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EFF">
        <w:rPr>
          <w:rFonts w:ascii="Times New Roman" w:hAnsi="Times New Roman" w:cs="Times New Roman"/>
          <w:sz w:val="28"/>
          <w:szCs w:val="28"/>
        </w:rPr>
        <w:t>женщины, находящиеся в отпуске по беременности и родам (их аттестация пр</w:t>
      </w:r>
      <w:r>
        <w:rPr>
          <w:rFonts w:ascii="Times New Roman" w:hAnsi="Times New Roman" w:cs="Times New Roman"/>
          <w:sz w:val="28"/>
          <w:szCs w:val="28"/>
        </w:rPr>
        <w:t xml:space="preserve">оводится не ранее чем через год </w:t>
      </w:r>
      <w:r w:rsidRPr="00F71EFF">
        <w:rPr>
          <w:rFonts w:ascii="Times New Roman" w:hAnsi="Times New Roman" w:cs="Times New Roman"/>
          <w:sz w:val="28"/>
          <w:szCs w:val="28"/>
        </w:rPr>
        <w:t>после выхода из отпуска);</w:t>
      </w:r>
    </w:p>
    <w:p w14:paraId="65332275" w14:textId="0649256E" w:rsidR="00F71EFF" w:rsidRPr="00F71EFF" w:rsidRDefault="00F71EFF" w:rsidP="00285D1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EFF">
        <w:rPr>
          <w:rFonts w:ascii="Times New Roman" w:hAnsi="Times New Roman" w:cs="Times New Roman"/>
          <w:sz w:val="28"/>
          <w:szCs w:val="28"/>
        </w:rPr>
        <w:t>лица, находящиеся в отпуске по уходу за ребенком до достижения им возраста тре</w:t>
      </w:r>
      <w:r>
        <w:rPr>
          <w:rFonts w:ascii="Times New Roman" w:hAnsi="Times New Roman" w:cs="Times New Roman"/>
          <w:sz w:val="28"/>
          <w:szCs w:val="28"/>
        </w:rPr>
        <w:t xml:space="preserve">х лет (их аттестация проводится </w:t>
      </w:r>
      <w:r w:rsidRPr="00F71EFF">
        <w:rPr>
          <w:rFonts w:ascii="Times New Roman" w:hAnsi="Times New Roman" w:cs="Times New Roman"/>
          <w:sz w:val="28"/>
          <w:szCs w:val="28"/>
        </w:rPr>
        <w:t>не ранее чем через год после выхода из отпуска).</w:t>
      </w:r>
    </w:p>
    <w:p w14:paraId="75BDCACD" w14:textId="77777777" w:rsidR="00F71EFF" w:rsidRPr="00F71EFF" w:rsidRDefault="00F71EFF" w:rsidP="00285D1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EFF">
        <w:rPr>
          <w:rFonts w:ascii="Times New Roman" w:hAnsi="Times New Roman" w:cs="Times New Roman"/>
          <w:sz w:val="28"/>
          <w:szCs w:val="28"/>
        </w:rPr>
        <w:t>Аттестация лица, назначенного временно исполняющим обязанности руководителя, не проводится.</w:t>
      </w:r>
    </w:p>
    <w:p w14:paraId="3C983AF1" w14:textId="79325F0C" w:rsidR="00F71EFF" w:rsidRPr="00F71EFF" w:rsidRDefault="00F71EFF" w:rsidP="00285D1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EFF">
        <w:rPr>
          <w:rFonts w:ascii="Times New Roman" w:hAnsi="Times New Roman" w:cs="Times New Roman"/>
          <w:sz w:val="28"/>
          <w:szCs w:val="28"/>
        </w:rPr>
        <w:t>4. Аттестация кандидата на должность руководителя образовательной организации проводится в целях оценки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1EFF">
        <w:rPr>
          <w:rFonts w:ascii="Times New Roman" w:hAnsi="Times New Roman" w:cs="Times New Roman"/>
          <w:sz w:val="28"/>
          <w:szCs w:val="28"/>
        </w:rPr>
        <w:t>знаний и квалификации для назначения на должность руководителя образовательной организации.</w:t>
      </w:r>
      <w:r w:rsidR="00BE49E5" w:rsidRPr="00BE49E5">
        <w:t xml:space="preserve"> </w:t>
      </w:r>
      <w:r w:rsidR="00BE49E5" w:rsidRPr="00BE49E5">
        <w:rPr>
          <w:rFonts w:ascii="Times New Roman" w:hAnsi="Times New Roman" w:cs="Times New Roman"/>
          <w:sz w:val="28"/>
          <w:szCs w:val="28"/>
        </w:rPr>
        <w:t>Срок действия аттестации кандидата составляет 2 года.</w:t>
      </w:r>
    </w:p>
    <w:p w14:paraId="7B8B42A5" w14:textId="46C04B5C" w:rsidR="00F71EFF" w:rsidRPr="00F71EFF" w:rsidRDefault="00F71EFF" w:rsidP="00285D1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EFF">
        <w:rPr>
          <w:rFonts w:ascii="Times New Roman" w:hAnsi="Times New Roman" w:cs="Times New Roman"/>
          <w:sz w:val="28"/>
          <w:szCs w:val="28"/>
        </w:rPr>
        <w:t>5. Аттестация руководителя образовательной организации проводится в ц</w:t>
      </w:r>
      <w:r>
        <w:rPr>
          <w:rFonts w:ascii="Times New Roman" w:hAnsi="Times New Roman" w:cs="Times New Roman"/>
          <w:sz w:val="28"/>
          <w:szCs w:val="28"/>
        </w:rPr>
        <w:t xml:space="preserve">елях подтверждения соответствия </w:t>
      </w:r>
      <w:r w:rsidRPr="00F71EFF">
        <w:rPr>
          <w:rFonts w:ascii="Times New Roman" w:hAnsi="Times New Roman" w:cs="Times New Roman"/>
          <w:sz w:val="28"/>
          <w:szCs w:val="28"/>
        </w:rPr>
        <w:t>занимаемой им должности.</w:t>
      </w:r>
    </w:p>
    <w:p w14:paraId="1A97DBEA" w14:textId="37E33FEB" w:rsidR="006F5D6D" w:rsidRDefault="00F71EFF" w:rsidP="00285D1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EFF">
        <w:rPr>
          <w:rFonts w:ascii="Times New Roman" w:hAnsi="Times New Roman" w:cs="Times New Roman"/>
          <w:sz w:val="28"/>
          <w:szCs w:val="28"/>
        </w:rPr>
        <w:t xml:space="preserve">6. </w:t>
      </w:r>
      <w:r w:rsidR="00157368" w:rsidRPr="00157368">
        <w:rPr>
          <w:rFonts w:ascii="Times New Roman" w:hAnsi="Times New Roman" w:cs="Times New Roman"/>
          <w:sz w:val="28"/>
          <w:szCs w:val="28"/>
        </w:rPr>
        <w:t xml:space="preserve">Аттестация руководителей образовательной организации с целью установления соответствия занимаемой должности проводится один раз в пять лет в отношении работников и является для них обязательной. Отказ </w:t>
      </w:r>
      <w:r w:rsidR="00157368" w:rsidRPr="00157368">
        <w:rPr>
          <w:rFonts w:ascii="Times New Roman" w:hAnsi="Times New Roman" w:cs="Times New Roman"/>
          <w:sz w:val="28"/>
          <w:szCs w:val="28"/>
        </w:rPr>
        <w:lastRenderedPageBreak/>
        <w:t>руководителя от прохождения аттестации относится к нарушению трудовой дисциплины.</w:t>
      </w:r>
    </w:p>
    <w:p w14:paraId="2417F94F" w14:textId="77777777" w:rsidR="00BE49E5" w:rsidRDefault="00BE49E5" w:rsidP="00285D1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AC5357F" w14:textId="5F6A28B9" w:rsidR="00FB2AC7" w:rsidRDefault="00FB2AC7" w:rsidP="008854F8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2AC7">
        <w:rPr>
          <w:rFonts w:ascii="Times New Roman" w:hAnsi="Times New Roman" w:cs="Times New Roman"/>
          <w:b/>
          <w:bCs/>
          <w:sz w:val="28"/>
          <w:szCs w:val="28"/>
        </w:rPr>
        <w:t xml:space="preserve">II. </w:t>
      </w:r>
      <w:r w:rsidR="00285D14" w:rsidRPr="00FB2AC7">
        <w:rPr>
          <w:rFonts w:ascii="Times New Roman" w:hAnsi="Times New Roman" w:cs="Times New Roman"/>
          <w:b/>
          <w:bCs/>
          <w:sz w:val="28"/>
          <w:szCs w:val="28"/>
        </w:rPr>
        <w:t>Функции, полномочия, состав и порядок работы аттестационной комиссии</w:t>
      </w:r>
    </w:p>
    <w:p w14:paraId="06A91CC6" w14:textId="77777777" w:rsidR="008854F8" w:rsidRPr="00FB2AC7" w:rsidRDefault="008854F8" w:rsidP="00285D14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AA2337F" w14:textId="5F8FFBC5" w:rsidR="00FB2AC7" w:rsidRPr="00285D14" w:rsidRDefault="00FB2AC7" w:rsidP="00285D14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5D14">
        <w:rPr>
          <w:rFonts w:ascii="Times New Roman" w:hAnsi="Times New Roman" w:cs="Times New Roman"/>
          <w:bCs/>
          <w:sz w:val="28"/>
          <w:szCs w:val="28"/>
        </w:rPr>
        <w:t xml:space="preserve">7. Для проведения аттестации </w:t>
      </w:r>
      <w:r w:rsidR="008854F8">
        <w:rPr>
          <w:rFonts w:ascii="Times New Roman" w:hAnsi="Times New Roman" w:cs="Times New Roman"/>
          <w:bCs/>
          <w:sz w:val="28"/>
          <w:szCs w:val="28"/>
        </w:rPr>
        <w:t>УО</w:t>
      </w:r>
      <w:r w:rsidRPr="00285D14">
        <w:rPr>
          <w:rFonts w:ascii="Times New Roman" w:hAnsi="Times New Roman" w:cs="Times New Roman"/>
          <w:bCs/>
          <w:sz w:val="28"/>
          <w:szCs w:val="28"/>
        </w:rPr>
        <w:t>:</w:t>
      </w:r>
    </w:p>
    <w:p w14:paraId="4D7D9B3F" w14:textId="2091BB01" w:rsidR="00FB2AC7" w:rsidRDefault="00FB2AC7" w:rsidP="00285D14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5D14">
        <w:rPr>
          <w:rFonts w:ascii="Times New Roman" w:hAnsi="Times New Roman" w:cs="Times New Roman"/>
          <w:bCs/>
          <w:sz w:val="28"/>
          <w:szCs w:val="28"/>
        </w:rPr>
        <w:t>а) создает Аттестационн</w:t>
      </w:r>
      <w:r w:rsidR="008854F8">
        <w:rPr>
          <w:rFonts w:ascii="Times New Roman" w:hAnsi="Times New Roman" w:cs="Times New Roman"/>
          <w:bCs/>
          <w:sz w:val="28"/>
          <w:szCs w:val="28"/>
        </w:rPr>
        <w:t>ую</w:t>
      </w:r>
      <w:r w:rsidRPr="00285D14">
        <w:rPr>
          <w:rFonts w:ascii="Times New Roman" w:hAnsi="Times New Roman" w:cs="Times New Roman"/>
          <w:bCs/>
          <w:sz w:val="28"/>
          <w:szCs w:val="28"/>
        </w:rPr>
        <w:t xml:space="preserve"> комисси</w:t>
      </w:r>
      <w:r w:rsidR="008854F8">
        <w:rPr>
          <w:rFonts w:ascii="Times New Roman" w:hAnsi="Times New Roman" w:cs="Times New Roman"/>
          <w:bCs/>
          <w:sz w:val="28"/>
          <w:szCs w:val="28"/>
        </w:rPr>
        <w:t>ю</w:t>
      </w:r>
      <w:r w:rsidRPr="00285D14">
        <w:rPr>
          <w:rFonts w:ascii="Times New Roman" w:hAnsi="Times New Roman" w:cs="Times New Roman"/>
          <w:bCs/>
          <w:sz w:val="28"/>
          <w:szCs w:val="28"/>
        </w:rPr>
        <w:t xml:space="preserve"> по проведению аттестации кандидатов на должность руководителя и</w:t>
      </w:r>
      <w:r w:rsidR="008854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85D14">
        <w:rPr>
          <w:rFonts w:ascii="Times New Roman" w:hAnsi="Times New Roman" w:cs="Times New Roman"/>
          <w:bCs/>
          <w:sz w:val="28"/>
          <w:szCs w:val="28"/>
        </w:rPr>
        <w:t xml:space="preserve">руководителей образовательных организаций (далее </w:t>
      </w:r>
      <w:r w:rsidR="008854F8">
        <w:rPr>
          <w:rFonts w:ascii="Times New Roman" w:hAnsi="Times New Roman" w:cs="Times New Roman"/>
          <w:bCs/>
          <w:sz w:val="28"/>
          <w:szCs w:val="28"/>
        </w:rPr>
        <w:t>–</w:t>
      </w:r>
      <w:r w:rsidRPr="00285D14">
        <w:rPr>
          <w:rFonts w:ascii="Times New Roman" w:hAnsi="Times New Roman" w:cs="Times New Roman"/>
          <w:bCs/>
          <w:sz w:val="28"/>
          <w:szCs w:val="28"/>
        </w:rPr>
        <w:t xml:space="preserve"> Аттестационная</w:t>
      </w:r>
      <w:r w:rsidR="008854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85D14">
        <w:rPr>
          <w:rFonts w:ascii="Times New Roman" w:hAnsi="Times New Roman" w:cs="Times New Roman"/>
          <w:bCs/>
          <w:sz w:val="28"/>
          <w:szCs w:val="28"/>
        </w:rPr>
        <w:t>комиссия);</w:t>
      </w:r>
    </w:p>
    <w:p w14:paraId="786073DC" w14:textId="247837D1" w:rsidR="00016356" w:rsidRDefault="00016356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>б) формирует списки подлежащих аттестации кандидатов на должности руководителя образовательной</w:t>
      </w:r>
      <w:r w:rsidR="008854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356">
        <w:rPr>
          <w:rFonts w:ascii="Times New Roman" w:hAnsi="Times New Roman" w:cs="Times New Roman"/>
          <w:bCs/>
          <w:sz w:val="28"/>
          <w:szCs w:val="28"/>
        </w:rPr>
        <w:t>организации на основании поступивших в уст</w:t>
      </w:r>
      <w:r w:rsidR="008854F8">
        <w:rPr>
          <w:rFonts w:ascii="Times New Roman" w:hAnsi="Times New Roman" w:cs="Times New Roman"/>
          <w:bCs/>
          <w:sz w:val="28"/>
          <w:szCs w:val="28"/>
        </w:rPr>
        <w:t>ановленном порядке предложений,</w:t>
      </w:r>
      <w:r w:rsidRPr="00016356">
        <w:rPr>
          <w:rFonts w:ascii="Times New Roman" w:hAnsi="Times New Roman" w:cs="Times New Roman"/>
          <w:bCs/>
          <w:sz w:val="28"/>
          <w:szCs w:val="28"/>
        </w:rPr>
        <w:t xml:space="preserve"> и определяет график проведения аттестации кандидатов;</w:t>
      </w:r>
    </w:p>
    <w:p w14:paraId="2F4E8481" w14:textId="2B22FD05" w:rsidR="00016356" w:rsidRPr="00016356" w:rsidRDefault="00016356" w:rsidP="008854F8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>в) формирует списки руководителей образовательных организаций, подлежащих аттестации, с графиком их</w:t>
      </w:r>
      <w:r w:rsidR="008854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356">
        <w:rPr>
          <w:rFonts w:ascii="Times New Roman" w:hAnsi="Times New Roman" w:cs="Times New Roman"/>
          <w:bCs/>
          <w:sz w:val="28"/>
          <w:szCs w:val="28"/>
        </w:rPr>
        <w:t xml:space="preserve">аттестации на следующий календарный год, который утверждается </w:t>
      </w:r>
      <w:r w:rsidR="008854F8">
        <w:rPr>
          <w:rFonts w:ascii="Times New Roman" w:hAnsi="Times New Roman" w:cs="Times New Roman"/>
          <w:bCs/>
          <w:sz w:val="28"/>
          <w:szCs w:val="28"/>
        </w:rPr>
        <w:t>УО</w:t>
      </w:r>
      <w:r w:rsidRPr="00016356">
        <w:rPr>
          <w:rFonts w:ascii="Times New Roman" w:hAnsi="Times New Roman" w:cs="Times New Roman"/>
          <w:bCs/>
          <w:sz w:val="28"/>
          <w:szCs w:val="28"/>
        </w:rPr>
        <w:t>;</w:t>
      </w:r>
    </w:p>
    <w:p w14:paraId="52C39C36" w14:textId="6A6D5B2F" w:rsidR="00016356" w:rsidRPr="00016356" w:rsidRDefault="00016356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>г) осуществляет подготовку документов для</w:t>
      </w:r>
      <w:r w:rsidR="00BE49E5">
        <w:rPr>
          <w:rFonts w:ascii="Times New Roman" w:hAnsi="Times New Roman" w:cs="Times New Roman"/>
          <w:bCs/>
          <w:sz w:val="28"/>
          <w:szCs w:val="28"/>
        </w:rPr>
        <w:t xml:space="preserve"> работы Аттестационной комиссии</w:t>
      </w:r>
      <w:r w:rsidRPr="00016356">
        <w:rPr>
          <w:rFonts w:ascii="Times New Roman" w:hAnsi="Times New Roman" w:cs="Times New Roman"/>
          <w:bCs/>
          <w:sz w:val="28"/>
          <w:szCs w:val="28"/>
        </w:rPr>
        <w:t>;</w:t>
      </w:r>
    </w:p>
    <w:p w14:paraId="354CA5D9" w14:textId="77777777" w:rsidR="00016356" w:rsidRPr="00016356" w:rsidRDefault="00016356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>д) осуществляет иные полномочия в целях обеспечения деятельности Аттестационной комиссии.</w:t>
      </w:r>
    </w:p>
    <w:p w14:paraId="588354B1" w14:textId="77777777" w:rsidR="00016356" w:rsidRPr="00016356" w:rsidRDefault="00016356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>8. Аттестационная комиссия действует на общественных началах.</w:t>
      </w:r>
    </w:p>
    <w:p w14:paraId="7081CD98" w14:textId="355E05E6" w:rsidR="00016356" w:rsidRPr="00016356" w:rsidRDefault="00016356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>9. Основными принципами Аттестационной комиссии являются компетентность, объективность, гласность,</w:t>
      </w:r>
      <w:r w:rsidR="008854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356">
        <w:rPr>
          <w:rFonts w:ascii="Times New Roman" w:hAnsi="Times New Roman" w:cs="Times New Roman"/>
          <w:bCs/>
          <w:sz w:val="28"/>
          <w:szCs w:val="28"/>
        </w:rPr>
        <w:t>независимость, соблюдение норм профессиональной этики.</w:t>
      </w:r>
    </w:p>
    <w:p w14:paraId="602EEBEA" w14:textId="6F0C4D7A" w:rsidR="00016356" w:rsidRPr="00016356" w:rsidRDefault="00016356" w:rsidP="008854F8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>10. Методическое и организационно-техническое обеспечение деяте</w:t>
      </w:r>
      <w:r w:rsidR="008854F8">
        <w:rPr>
          <w:rFonts w:ascii="Times New Roman" w:hAnsi="Times New Roman" w:cs="Times New Roman"/>
          <w:bCs/>
          <w:sz w:val="28"/>
          <w:szCs w:val="28"/>
        </w:rPr>
        <w:t xml:space="preserve">льности Аттестационной комиссии </w:t>
      </w:r>
      <w:r w:rsidRPr="00016356">
        <w:rPr>
          <w:rFonts w:ascii="Times New Roman" w:hAnsi="Times New Roman" w:cs="Times New Roman"/>
          <w:bCs/>
          <w:sz w:val="28"/>
          <w:szCs w:val="28"/>
        </w:rPr>
        <w:t xml:space="preserve">осуществляет </w:t>
      </w:r>
      <w:r w:rsidR="008854F8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города Бузулука «Центр развития образования города Бузулука» (далее - МКУ г. Бузулука «ЦРО»)</w:t>
      </w:r>
      <w:r w:rsidRPr="00016356">
        <w:rPr>
          <w:rFonts w:ascii="Times New Roman" w:hAnsi="Times New Roman" w:cs="Times New Roman"/>
          <w:bCs/>
          <w:sz w:val="28"/>
          <w:szCs w:val="28"/>
        </w:rPr>
        <w:t>.</w:t>
      </w:r>
    </w:p>
    <w:p w14:paraId="031D69D8" w14:textId="77777777" w:rsidR="00016356" w:rsidRPr="00016356" w:rsidRDefault="00016356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>11. Аттестационная комиссия осуществляет следующие функции:</w:t>
      </w:r>
    </w:p>
    <w:p w14:paraId="1A724449" w14:textId="77777777" w:rsidR="00016356" w:rsidRPr="00016356" w:rsidRDefault="00016356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>проводит аттестацию кандидатов на должность руководителя образовательной организации;</w:t>
      </w:r>
    </w:p>
    <w:p w14:paraId="2CB25C92" w14:textId="77777777" w:rsidR="00016356" w:rsidRPr="00016356" w:rsidRDefault="00016356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>проводит аттестацию руководителей образовательных организаций;</w:t>
      </w:r>
    </w:p>
    <w:p w14:paraId="355EA310" w14:textId="17C6AC3E" w:rsidR="00016356" w:rsidRDefault="00016356" w:rsidP="002C3569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>осуществляет анализ представленных материалов в отношении кандидатов (кандидата) на должность</w:t>
      </w:r>
      <w:r w:rsidR="002C3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356">
        <w:rPr>
          <w:rFonts w:ascii="Times New Roman" w:hAnsi="Times New Roman" w:cs="Times New Roman"/>
          <w:bCs/>
          <w:sz w:val="28"/>
          <w:szCs w:val="28"/>
        </w:rPr>
        <w:t xml:space="preserve">руководителя и руководителя образовательной организации, в том </w:t>
      </w:r>
      <w:r w:rsidR="002C3569">
        <w:rPr>
          <w:rFonts w:ascii="Times New Roman" w:hAnsi="Times New Roman" w:cs="Times New Roman"/>
          <w:bCs/>
          <w:sz w:val="28"/>
          <w:szCs w:val="28"/>
        </w:rPr>
        <w:t xml:space="preserve">числе проверяет их соответствие </w:t>
      </w:r>
      <w:r w:rsidRPr="00016356">
        <w:rPr>
          <w:rFonts w:ascii="Times New Roman" w:hAnsi="Times New Roman" w:cs="Times New Roman"/>
          <w:bCs/>
          <w:sz w:val="28"/>
          <w:szCs w:val="28"/>
        </w:rPr>
        <w:t>квалификационным требованиям, указанным в квалификационных справочниках, по соответствующим должностям</w:t>
      </w:r>
      <w:r w:rsidR="002C3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356">
        <w:rPr>
          <w:rFonts w:ascii="Times New Roman" w:hAnsi="Times New Roman" w:cs="Times New Roman"/>
          <w:bCs/>
          <w:sz w:val="28"/>
          <w:szCs w:val="28"/>
        </w:rPr>
        <w:t>руководителей образовательных организаций и (или) профессиональным стандартам, отсутствие оснований,</w:t>
      </w:r>
      <w:r w:rsidR="002C3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356">
        <w:rPr>
          <w:rFonts w:ascii="Times New Roman" w:hAnsi="Times New Roman" w:cs="Times New Roman"/>
          <w:bCs/>
          <w:sz w:val="28"/>
          <w:szCs w:val="28"/>
        </w:rPr>
        <w:t>препятствующих занятию педагогической деятельностью, и ограничений на занятие трудовой деятельностью в сфере</w:t>
      </w:r>
      <w:r w:rsidR="002C3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356">
        <w:rPr>
          <w:rFonts w:ascii="Times New Roman" w:hAnsi="Times New Roman" w:cs="Times New Roman"/>
          <w:bCs/>
          <w:sz w:val="28"/>
          <w:szCs w:val="28"/>
        </w:rPr>
        <w:t>образования, проводит всестороннюю и объективную оценку профессиональной деятельности кандидатов на</w:t>
      </w:r>
      <w:r w:rsidR="002C3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356">
        <w:rPr>
          <w:rFonts w:ascii="Times New Roman" w:hAnsi="Times New Roman" w:cs="Times New Roman"/>
          <w:bCs/>
          <w:sz w:val="28"/>
          <w:szCs w:val="28"/>
        </w:rPr>
        <w:t>должность руководителя образовательной организации и руководителей образовательных организаций.</w:t>
      </w:r>
    </w:p>
    <w:p w14:paraId="1245A34A" w14:textId="77777777" w:rsidR="00016356" w:rsidRPr="00016356" w:rsidRDefault="00016356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>12. Аттестационная комиссия имеет право:</w:t>
      </w:r>
    </w:p>
    <w:p w14:paraId="1495FE11" w14:textId="77777777" w:rsidR="00016356" w:rsidRPr="00016356" w:rsidRDefault="00016356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>а) устанавливать сроки представления запрашиваемых документов, материалов и информации;</w:t>
      </w:r>
    </w:p>
    <w:p w14:paraId="59407DC8" w14:textId="77777777" w:rsidR="00016356" w:rsidRPr="00016356" w:rsidRDefault="00016356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>б) проводить необходимые консультации;</w:t>
      </w:r>
    </w:p>
    <w:p w14:paraId="4BE1597A" w14:textId="7C5DEE7D" w:rsidR="00016356" w:rsidRPr="00016356" w:rsidRDefault="00016356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lastRenderedPageBreak/>
        <w:t>в) создавать рабочие группы с привлечением экспертов и специалистов, состав которых утверждается</w:t>
      </w:r>
      <w:r w:rsidR="002C3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356">
        <w:rPr>
          <w:rFonts w:ascii="Times New Roman" w:hAnsi="Times New Roman" w:cs="Times New Roman"/>
          <w:bCs/>
          <w:sz w:val="28"/>
          <w:szCs w:val="28"/>
        </w:rPr>
        <w:t>Аттестационной комиссией.</w:t>
      </w:r>
    </w:p>
    <w:p w14:paraId="1F326A93" w14:textId="1AFA6CC3" w:rsidR="00016356" w:rsidRPr="00016356" w:rsidRDefault="00016356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 xml:space="preserve">13. Состав Аттестационной комиссии утверждается приказом </w:t>
      </w:r>
      <w:r w:rsidR="002C3569">
        <w:rPr>
          <w:rFonts w:ascii="Times New Roman" w:hAnsi="Times New Roman" w:cs="Times New Roman"/>
          <w:bCs/>
          <w:sz w:val="28"/>
          <w:szCs w:val="28"/>
        </w:rPr>
        <w:t>УО</w:t>
      </w:r>
      <w:r w:rsidRPr="00016356">
        <w:rPr>
          <w:rFonts w:ascii="Times New Roman" w:hAnsi="Times New Roman" w:cs="Times New Roman"/>
          <w:bCs/>
          <w:sz w:val="28"/>
          <w:szCs w:val="28"/>
        </w:rPr>
        <w:t>.</w:t>
      </w:r>
    </w:p>
    <w:p w14:paraId="20A1C371" w14:textId="6CD8978A" w:rsidR="00016356" w:rsidRPr="00016356" w:rsidRDefault="00016356" w:rsidP="002C3569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 xml:space="preserve">В состав Аттестационной комиссии входят представители </w:t>
      </w:r>
      <w:r w:rsidR="002C3569">
        <w:rPr>
          <w:rFonts w:ascii="Times New Roman" w:hAnsi="Times New Roman" w:cs="Times New Roman"/>
          <w:bCs/>
          <w:sz w:val="28"/>
          <w:szCs w:val="28"/>
        </w:rPr>
        <w:t>УО</w:t>
      </w:r>
      <w:r w:rsidRPr="00016356">
        <w:rPr>
          <w:rFonts w:ascii="Times New Roman" w:hAnsi="Times New Roman" w:cs="Times New Roman"/>
          <w:bCs/>
          <w:sz w:val="28"/>
          <w:szCs w:val="28"/>
        </w:rPr>
        <w:t xml:space="preserve">, представители </w:t>
      </w:r>
      <w:r w:rsidR="002C3569" w:rsidRPr="002C3569">
        <w:rPr>
          <w:rFonts w:ascii="Times New Roman" w:hAnsi="Times New Roman" w:cs="Times New Roman"/>
          <w:bCs/>
          <w:sz w:val="28"/>
          <w:szCs w:val="28"/>
        </w:rPr>
        <w:t>МКУ г. Бузулука «ЦРО»</w:t>
      </w:r>
      <w:r w:rsidRPr="00016356">
        <w:rPr>
          <w:rFonts w:ascii="Times New Roman" w:hAnsi="Times New Roman" w:cs="Times New Roman"/>
          <w:bCs/>
          <w:sz w:val="28"/>
          <w:szCs w:val="28"/>
        </w:rPr>
        <w:t>,</w:t>
      </w:r>
      <w:r w:rsidR="002C3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0687" w:rsidRPr="00820687">
        <w:rPr>
          <w:rFonts w:ascii="Times New Roman" w:hAnsi="Times New Roman" w:cs="Times New Roman"/>
          <w:bCs/>
          <w:sz w:val="28"/>
          <w:szCs w:val="28"/>
        </w:rPr>
        <w:t xml:space="preserve">МКУ г. Бузулука </w:t>
      </w:r>
      <w:r w:rsidR="00820687">
        <w:rPr>
          <w:rFonts w:ascii="Times New Roman" w:hAnsi="Times New Roman" w:cs="Times New Roman"/>
          <w:bCs/>
          <w:sz w:val="28"/>
          <w:szCs w:val="28"/>
        </w:rPr>
        <w:t>«</w:t>
      </w:r>
      <w:r w:rsidR="00820687" w:rsidRPr="00820687">
        <w:rPr>
          <w:rFonts w:ascii="Times New Roman" w:hAnsi="Times New Roman" w:cs="Times New Roman"/>
          <w:bCs/>
          <w:sz w:val="28"/>
          <w:szCs w:val="28"/>
        </w:rPr>
        <w:t>ЦБМУО</w:t>
      </w:r>
      <w:r w:rsidR="00820687"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="002C3569">
        <w:rPr>
          <w:rFonts w:ascii="Times New Roman" w:hAnsi="Times New Roman" w:cs="Times New Roman"/>
          <w:bCs/>
          <w:sz w:val="28"/>
          <w:szCs w:val="28"/>
        </w:rPr>
        <w:t>п</w:t>
      </w:r>
      <w:r w:rsidR="002C3569" w:rsidRPr="002C3569">
        <w:rPr>
          <w:rFonts w:ascii="Times New Roman" w:hAnsi="Times New Roman" w:cs="Times New Roman"/>
          <w:bCs/>
          <w:sz w:val="28"/>
          <w:szCs w:val="28"/>
        </w:rPr>
        <w:t>редседатель городской организации</w:t>
      </w:r>
      <w:r w:rsidR="002C3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3569" w:rsidRPr="002C3569">
        <w:rPr>
          <w:rFonts w:ascii="Times New Roman" w:hAnsi="Times New Roman" w:cs="Times New Roman"/>
          <w:bCs/>
          <w:sz w:val="28"/>
          <w:szCs w:val="28"/>
        </w:rPr>
        <w:t>Профсоюза работников</w:t>
      </w:r>
      <w:r w:rsidR="002C3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3569" w:rsidRPr="002C3569">
        <w:rPr>
          <w:rFonts w:ascii="Times New Roman" w:hAnsi="Times New Roman" w:cs="Times New Roman"/>
          <w:bCs/>
          <w:sz w:val="28"/>
          <w:szCs w:val="28"/>
        </w:rPr>
        <w:t>образования</w:t>
      </w:r>
      <w:r w:rsidRPr="00016356">
        <w:rPr>
          <w:rFonts w:ascii="Times New Roman" w:hAnsi="Times New Roman" w:cs="Times New Roman"/>
          <w:bCs/>
          <w:sz w:val="28"/>
          <w:szCs w:val="28"/>
        </w:rPr>
        <w:t>.</w:t>
      </w:r>
    </w:p>
    <w:p w14:paraId="6CB25740" w14:textId="18D5D68F" w:rsidR="00016356" w:rsidRPr="00016356" w:rsidRDefault="00016356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>Общее руководство деятельностью Аттестационной комиссии осуществляет председатель Аттестационной</w:t>
      </w:r>
      <w:r w:rsidR="002C3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356">
        <w:rPr>
          <w:rFonts w:ascii="Times New Roman" w:hAnsi="Times New Roman" w:cs="Times New Roman"/>
          <w:bCs/>
          <w:sz w:val="28"/>
          <w:szCs w:val="28"/>
        </w:rPr>
        <w:t>комиссии, который председательствует на ее заседаниях, организует работу Аттестационной комиссии, осуществляет</w:t>
      </w:r>
      <w:r w:rsidR="002C3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356">
        <w:rPr>
          <w:rFonts w:ascii="Times New Roman" w:hAnsi="Times New Roman" w:cs="Times New Roman"/>
          <w:bCs/>
          <w:sz w:val="28"/>
          <w:szCs w:val="28"/>
        </w:rPr>
        <w:t>общий контроль за реализацией принятых решений, распределяет обязанности между членами Аттестационной</w:t>
      </w:r>
      <w:r w:rsidR="002C3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356">
        <w:rPr>
          <w:rFonts w:ascii="Times New Roman" w:hAnsi="Times New Roman" w:cs="Times New Roman"/>
          <w:bCs/>
          <w:sz w:val="28"/>
          <w:szCs w:val="28"/>
        </w:rPr>
        <w:t>комиссии.</w:t>
      </w:r>
    </w:p>
    <w:p w14:paraId="3846461E" w14:textId="11197193" w:rsidR="00016356" w:rsidRPr="00016356" w:rsidRDefault="00016356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>В случае отсутствия председателя Аттестационной комиссии функции председателя Аттестационной комиссии в</w:t>
      </w:r>
      <w:r w:rsidR="002C3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356">
        <w:rPr>
          <w:rFonts w:ascii="Times New Roman" w:hAnsi="Times New Roman" w:cs="Times New Roman"/>
          <w:bCs/>
          <w:sz w:val="28"/>
          <w:szCs w:val="28"/>
        </w:rPr>
        <w:t>полном объеме исполняет заместитель председателя Аттестационной комиссии.</w:t>
      </w:r>
    </w:p>
    <w:p w14:paraId="3332D1C1" w14:textId="6D5C73E5" w:rsidR="00016356" w:rsidRPr="00016356" w:rsidRDefault="00016356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>Ответственный секретарь Аттестационной комиссии готовит материалы и проекты решений Аттестационной</w:t>
      </w:r>
      <w:r w:rsidR="002C3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356">
        <w:rPr>
          <w:rFonts w:ascii="Times New Roman" w:hAnsi="Times New Roman" w:cs="Times New Roman"/>
          <w:bCs/>
          <w:sz w:val="28"/>
          <w:szCs w:val="28"/>
        </w:rPr>
        <w:t>комиссии, направляет от имени Аттестационной комиссии запросы и уведомления, обеспечивает направление решений</w:t>
      </w:r>
      <w:r w:rsidR="002C3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356">
        <w:rPr>
          <w:rFonts w:ascii="Times New Roman" w:hAnsi="Times New Roman" w:cs="Times New Roman"/>
          <w:bCs/>
          <w:sz w:val="28"/>
          <w:szCs w:val="28"/>
        </w:rPr>
        <w:t>Аттестационной комиссии в образовательные организации, кандидату на должность руководителя и руководителю</w:t>
      </w:r>
      <w:r w:rsidR="002C3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356">
        <w:rPr>
          <w:rFonts w:ascii="Times New Roman" w:hAnsi="Times New Roman" w:cs="Times New Roman"/>
          <w:bCs/>
          <w:sz w:val="28"/>
          <w:szCs w:val="28"/>
        </w:rPr>
        <w:t>образовательной организации.</w:t>
      </w:r>
    </w:p>
    <w:p w14:paraId="3FA5A2EB" w14:textId="77777777" w:rsidR="00016356" w:rsidRPr="00016356" w:rsidRDefault="00016356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>14. Аттестационная комиссия самостоятельно определяет порядок организации своей работы.</w:t>
      </w:r>
    </w:p>
    <w:p w14:paraId="3D3BADDA" w14:textId="5E93B8C4" w:rsidR="00016356" w:rsidRPr="00016356" w:rsidRDefault="00016356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>Основной формой деятельности Аттестационной комиссии являются заседания. О месте, дате и времени</w:t>
      </w:r>
      <w:r w:rsidR="002C3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356">
        <w:rPr>
          <w:rFonts w:ascii="Times New Roman" w:hAnsi="Times New Roman" w:cs="Times New Roman"/>
          <w:bCs/>
          <w:sz w:val="28"/>
          <w:szCs w:val="28"/>
        </w:rPr>
        <w:t>проведения заседания Аттестационной комиссии ее члены уведомляются письмом или телефонограммой.</w:t>
      </w:r>
    </w:p>
    <w:p w14:paraId="65385771" w14:textId="7E52F8ED" w:rsidR="00016356" w:rsidRDefault="00016356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>Заседание Аттестационной комиссии проходит в очной форме или путем использования информационно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016356">
        <w:rPr>
          <w:rFonts w:ascii="Times New Roman" w:hAnsi="Times New Roman" w:cs="Times New Roman"/>
          <w:bCs/>
          <w:sz w:val="28"/>
          <w:szCs w:val="28"/>
        </w:rPr>
        <w:t>телекоммуникационной сети "Интернет" в режиме видео-конференц-связи. Заседание Аттестационной комиссии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356">
        <w:rPr>
          <w:rFonts w:ascii="Times New Roman" w:hAnsi="Times New Roman" w:cs="Times New Roman"/>
          <w:bCs/>
          <w:sz w:val="28"/>
          <w:szCs w:val="28"/>
        </w:rPr>
        <w:t>считается правомочным, если в нем принимает участие не менее половины от общего числа ее членов.</w:t>
      </w:r>
    </w:p>
    <w:p w14:paraId="3CB4F7E8" w14:textId="6DE6222E" w:rsidR="00016356" w:rsidRDefault="00016356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>15. Решения Аттестационной комиссии принимаются открытым голосованием простым большинством голосов,</w:t>
      </w:r>
      <w:r w:rsidR="002C3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356">
        <w:rPr>
          <w:rFonts w:ascii="Times New Roman" w:hAnsi="Times New Roman" w:cs="Times New Roman"/>
          <w:bCs/>
          <w:sz w:val="28"/>
          <w:szCs w:val="28"/>
        </w:rPr>
        <w:t>принимающих участие в заседании. В случае равенства голосов принятым считается решение, за которое</w:t>
      </w:r>
      <w:r w:rsidR="002C3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356">
        <w:rPr>
          <w:rFonts w:ascii="Times New Roman" w:hAnsi="Times New Roman" w:cs="Times New Roman"/>
          <w:bCs/>
          <w:sz w:val="28"/>
          <w:szCs w:val="28"/>
        </w:rPr>
        <w:t>проголосовал председательствующий на заседании Аттестационной комиссии.</w:t>
      </w:r>
    </w:p>
    <w:p w14:paraId="4336AC09" w14:textId="2EFC522C" w:rsidR="00016356" w:rsidRPr="00016356" w:rsidRDefault="00016356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>16. Решения Аттестационной комиссии оформляются протоколами, которые подписываются председателем</w:t>
      </w:r>
      <w:r w:rsidR="002C3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356">
        <w:rPr>
          <w:rFonts w:ascii="Times New Roman" w:hAnsi="Times New Roman" w:cs="Times New Roman"/>
          <w:bCs/>
          <w:sz w:val="28"/>
          <w:szCs w:val="28"/>
        </w:rPr>
        <w:t>Аттестационной комиссии или его заместителем, председательствовавшим на заседании Аттестационной комиссии, и</w:t>
      </w:r>
      <w:r w:rsidR="002C3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356">
        <w:rPr>
          <w:rFonts w:ascii="Times New Roman" w:hAnsi="Times New Roman" w:cs="Times New Roman"/>
          <w:bCs/>
          <w:sz w:val="28"/>
          <w:szCs w:val="28"/>
        </w:rPr>
        <w:t>ответственным секретарем Аттестационной комиссии.</w:t>
      </w:r>
    </w:p>
    <w:p w14:paraId="7EBAD91D" w14:textId="2533D6E8" w:rsidR="00016356" w:rsidRDefault="00016356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6356">
        <w:rPr>
          <w:rFonts w:ascii="Times New Roman" w:hAnsi="Times New Roman" w:cs="Times New Roman"/>
          <w:bCs/>
          <w:sz w:val="28"/>
          <w:szCs w:val="28"/>
        </w:rPr>
        <w:t>Член Аттестационной комиссии, не согласный с принятым решением, имеет право в письменном виде изложить</w:t>
      </w:r>
      <w:r w:rsidR="002C3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356">
        <w:rPr>
          <w:rFonts w:ascii="Times New Roman" w:hAnsi="Times New Roman" w:cs="Times New Roman"/>
          <w:bCs/>
          <w:sz w:val="28"/>
          <w:szCs w:val="28"/>
        </w:rPr>
        <w:t>свое особое мнение, которое прилагается к протоколу заседания Аттестационной комиссии.</w:t>
      </w:r>
    </w:p>
    <w:p w14:paraId="50C85394" w14:textId="2AF97003" w:rsidR="00806DE4" w:rsidRPr="00016356" w:rsidRDefault="00806DE4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17. </w:t>
      </w:r>
      <w:r w:rsidRPr="00806DE4">
        <w:rPr>
          <w:rFonts w:ascii="Times New Roman" w:hAnsi="Times New Roman" w:cs="Times New Roman"/>
          <w:bCs/>
          <w:sz w:val="28"/>
          <w:szCs w:val="28"/>
        </w:rPr>
        <w:t xml:space="preserve">Решение Аттестационной комиссии о результатах аттестации утверждается приказом начальника </w:t>
      </w:r>
      <w:r>
        <w:rPr>
          <w:rFonts w:ascii="Times New Roman" w:hAnsi="Times New Roman" w:cs="Times New Roman"/>
          <w:bCs/>
          <w:sz w:val="28"/>
          <w:szCs w:val="28"/>
        </w:rPr>
        <w:t>УО</w:t>
      </w:r>
      <w:r w:rsidRPr="00806DE4">
        <w:rPr>
          <w:rFonts w:ascii="Times New Roman" w:hAnsi="Times New Roman" w:cs="Times New Roman"/>
          <w:bCs/>
          <w:sz w:val="28"/>
          <w:szCs w:val="28"/>
        </w:rPr>
        <w:t>.</w:t>
      </w:r>
    </w:p>
    <w:p w14:paraId="77A897B9" w14:textId="13EB3B3D" w:rsidR="00016356" w:rsidRDefault="002C3569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806DE4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. Решения Аттестационной </w:t>
      </w:r>
      <w:r w:rsidR="00016356" w:rsidRPr="00016356">
        <w:rPr>
          <w:rFonts w:ascii="Times New Roman" w:hAnsi="Times New Roman" w:cs="Times New Roman"/>
          <w:bCs/>
          <w:sz w:val="28"/>
          <w:szCs w:val="28"/>
        </w:rPr>
        <w:t>комиссии, принятые по кандидатам на должность руководителя образовательной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6356" w:rsidRPr="00016356">
        <w:rPr>
          <w:rFonts w:ascii="Times New Roman" w:hAnsi="Times New Roman" w:cs="Times New Roman"/>
          <w:bCs/>
          <w:sz w:val="28"/>
          <w:szCs w:val="28"/>
        </w:rPr>
        <w:t>организации и руководител</w:t>
      </w:r>
      <w:r w:rsidR="004C04A3">
        <w:rPr>
          <w:rFonts w:ascii="Times New Roman" w:hAnsi="Times New Roman" w:cs="Times New Roman"/>
          <w:bCs/>
          <w:sz w:val="28"/>
          <w:szCs w:val="28"/>
        </w:rPr>
        <w:t>ей</w:t>
      </w:r>
      <w:r w:rsidR="00016356" w:rsidRPr="00016356">
        <w:rPr>
          <w:rFonts w:ascii="Times New Roman" w:hAnsi="Times New Roman" w:cs="Times New Roman"/>
          <w:bCs/>
          <w:sz w:val="28"/>
          <w:szCs w:val="28"/>
        </w:rPr>
        <w:t xml:space="preserve"> образовательной организации, в виде выписки из протокола в течение семи рабочих дней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6356" w:rsidRPr="00016356">
        <w:rPr>
          <w:rFonts w:ascii="Times New Roman" w:hAnsi="Times New Roman" w:cs="Times New Roman"/>
          <w:bCs/>
          <w:sz w:val="28"/>
          <w:szCs w:val="28"/>
        </w:rPr>
        <w:t>со дня заседания Аттестационной комиссии направляются в образовательную организацию, кандидату на должность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6356" w:rsidRPr="00016356">
        <w:rPr>
          <w:rFonts w:ascii="Times New Roman" w:hAnsi="Times New Roman" w:cs="Times New Roman"/>
          <w:bCs/>
          <w:sz w:val="28"/>
          <w:szCs w:val="28"/>
        </w:rPr>
        <w:t>руководителя и руководителю образовательной организации.</w:t>
      </w:r>
    </w:p>
    <w:p w14:paraId="6E2AB11E" w14:textId="36F7364C" w:rsidR="00016356" w:rsidRDefault="00016356" w:rsidP="0001635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AA21010" w14:textId="6C827A62" w:rsidR="00CE615E" w:rsidRDefault="00CE615E" w:rsidP="00CE615E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615E">
        <w:rPr>
          <w:rFonts w:ascii="Times New Roman" w:hAnsi="Times New Roman" w:cs="Times New Roman"/>
          <w:b/>
          <w:bCs/>
          <w:sz w:val="28"/>
          <w:szCs w:val="28"/>
        </w:rPr>
        <w:t>III. Проведение аттестации</w:t>
      </w:r>
    </w:p>
    <w:p w14:paraId="649DFE6E" w14:textId="77777777" w:rsidR="007465FC" w:rsidRPr="00CE615E" w:rsidRDefault="007465FC" w:rsidP="00CE615E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51C8C1" w14:textId="2523F1F6" w:rsidR="00CE615E" w:rsidRP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18. Аттестация осуществляется по результатам анализа представленных материалов и проходит в форме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собеседования.</w:t>
      </w:r>
    </w:p>
    <w:p w14:paraId="1B088202" w14:textId="77777777" w:rsidR="007465FC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Профессиональная деятельность кандидата на должность руководителя образовательной организации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оценивается на основе определения соответствия квалификационным требованиям, предъявляемым к должностным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обязанностям, в соответствии с квалификационными характеристиками, установленными законодательством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 xml:space="preserve">Российской Федерации, профессиональной компетентности. </w:t>
      </w:r>
    </w:p>
    <w:p w14:paraId="44EACA37" w14:textId="37BE4FCF" w:rsid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Профессиональная деятельность руководителя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образовательной организации оценивается на основе определения соответствия квалификационным требованиям,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предъявляемым к должностным обязанностям, в соответствии с квалификационными характеристиками,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установленными законодательством Российской Федерации, профессиональной компетентности, отношения к работе 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выполнению должностных обязанностей, результатов работы за период с момента назначения на должность или с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даты последней аттестации.</w:t>
      </w:r>
    </w:p>
    <w:p w14:paraId="24531F7E" w14:textId="1FB63BF6" w:rsidR="00CE615E" w:rsidRPr="00CE615E" w:rsidRDefault="00CE615E" w:rsidP="00271154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 xml:space="preserve">19. </w:t>
      </w:r>
      <w:r w:rsidR="00271154" w:rsidRPr="00271154">
        <w:rPr>
          <w:rFonts w:ascii="Times New Roman" w:hAnsi="Times New Roman" w:cs="Times New Roman"/>
          <w:bCs/>
          <w:sz w:val="28"/>
          <w:szCs w:val="28"/>
        </w:rPr>
        <w:t xml:space="preserve">Аттестация кандидата </w:t>
      </w:r>
      <w:r w:rsidR="00636021" w:rsidRPr="00636021">
        <w:rPr>
          <w:rFonts w:ascii="Times New Roman" w:hAnsi="Times New Roman" w:cs="Times New Roman"/>
          <w:bCs/>
          <w:sz w:val="28"/>
          <w:szCs w:val="28"/>
        </w:rPr>
        <w:t xml:space="preserve">на должность руководителя образовательной организации </w:t>
      </w:r>
      <w:r w:rsidR="00271154" w:rsidRPr="00271154">
        <w:rPr>
          <w:rFonts w:ascii="Times New Roman" w:hAnsi="Times New Roman" w:cs="Times New Roman"/>
          <w:bCs/>
          <w:sz w:val="28"/>
          <w:szCs w:val="28"/>
        </w:rPr>
        <w:t>проводится на основании его личного заявления</w:t>
      </w:r>
      <w:r w:rsidRPr="00271154">
        <w:rPr>
          <w:rFonts w:ascii="Times New Roman" w:hAnsi="Times New Roman" w:cs="Times New Roman"/>
          <w:bCs/>
          <w:sz w:val="28"/>
          <w:szCs w:val="28"/>
        </w:rPr>
        <w:t>.</w:t>
      </w:r>
    </w:p>
    <w:p w14:paraId="23EBED62" w14:textId="77777777" w:rsidR="00CE615E" w:rsidRP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20. Внеплановая аттестация руководителей образовательных организаций проводится:</w:t>
      </w:r>
    </w:p>
    <w:p w14:paraId="5B8D82B4" w14:textId="7DB3405B" w:rsidR="00CE615E" w:rsidRP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 xml:space="preserve">а) по решению </w:t>
      </w:r>
      <w:r w:rsidR="00ED3A92">
        <w:rPr>
          <w:rFonts w:ascii="Times New Roman" w:hAnsi="Times New Roman" w:cs="Times New Roman"/>
          <w:bCs/>
          <w:sz w:val="28"/>
          <w:szCs w:val="28"/>
        </w:rPr>
        <w:t>УО</w:t>
      </w:r>
      <w:r w:rsidRPr="00CE615E">
        <w:rPr>
          <w:rFonts w:ascii="Times New Roman" w:hAnsi="Times New Roman" w:cs="Times New Roman"/>
          <w:bCs/>
          <w:sz w:val="28"/>
          <w:szCs w:val="28"/>
        </w:rPr>
        <w:t xml:space="preserve"> по итогам проверок </w:t>
      </w:r>
      <w:r w:rsidR="00ED3A92">
        <w:rPr>
          <w:rFonts w:ascii="Times New Roman" w:hAnsi="Times New Roman" w:cs="Times New Roman"/>
          <w:bCs/>
          <w:sz w:val="28"/>
          <w:szCs w:val="28"/>
        </w:rPr>
        <w:t xml:space="preserve">УО </w:t>
      </w:r>
      <w:r w:rsidRPr="00CE615E">
        <w:rPr>
          <w:rFonts w:ascii="Times New Roman" w:hAnsi="Times New Roman" w:cs="Times New Roman"/>
          <w:bCs/>
          <w:sz w:val="28"/>
          <w:szCs w:val="28"/>
        </w:rPr>
        <w:t>и (или) органами, в результате которых были выявлены нарушения в деятельности образовательной организации, в том</w:t>
      </w:r>
      <w:r w:rsidR="00ED3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числе проверок финансово-хозяйственной деятельности и использования закрепленного за образовательными</w:t>
      </w:r>
      <w:r w:rsidR="00ED3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 xml:space="preserve">организациями </w:t>
      </w:r>
      <w:r w:rsidR="00ED3A9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CE615E">
        <w:rPr>
          <w:rFonts w:ascii="Times New Roman" w:hAnsi="Times New Roman" w:cs="Times New Roman"/>
          <w:bCs/>
          <w:sz w:val="28"/>
          <w:szCs w:val="28"/>
        </w:rPr>
        <w:t xml:space="preserve"> имущества;</w:t>
      </w:r>
    </w:p>
    <w:p w14:paraId="76459BC9" w14:textId="56609F34" w:rsid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б) по личному заявлению руководителя образовательной организации.</w:t>
      </w:r>
    </w:p>
    <w:p w14:paraId="602EBFEC" w14:textId="1427BBA8" w:rsidR="00CE615E" w:rsidRP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21. Материалы для проведения аттестации руководителя образовательной организации представляются в</w:t>
      </w:r>
      <w:r w:rsidR="00ED3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Аттестационную комиссию непосредственно руководителем образовательной организации или уполномоченным им</w:t>
      </w:r>
      <w:r w:rsidR="00ED3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лицом в сроки, установленные графиком, предусмотренным в пункте 7 настоящего Порядка. В случае проведения</w:t>
      </w:r>
      <w:r w:rsidR="00ED3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внеплановой аттестации руководителя образовательной организации соответствующие материалы представляются в</w:t>
      </w:r>
      <w:r w:rsidR="00ED3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 xml:space="preserve">Аттестационную комиссию в сроки, установленные </w:t>
      </w:r>
      <w:r w:rsidR="00ED3A92">
        <w:rPr>
          <w:rFonts w:ascii="Times New Roman" w:hAnsi="Times New Roman" w:cs="Times New Roman"/>
          <w:bCs/>
          <w:sz w:val="28"/>
          <w:szCs w:val="28"/>
        </w:rPr>
        <w:t>УО</w:t>
      </w:r>
      <w:r w:rsidRPr="00CE615E">
        <w:rPr>
          <w:rFonts w:ascii="Times New Roman" w:hAnsi="Times New Roman" w:cs="Times New Roman"/>
          <w:bCs/>
          <w:sz w:val="28"/>
          <w:szCs w:val="28"/>
        </w:rPr>
        <w:t>.</w:t>
      </w:r>
    </w:p>
    <w:p w14:paraId="7C85A7C2" w14:textId="77777777" w:rsidR="00CE615E" w:rsidRP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22. Комплект материалов в отношении кандидатов оформляется на русском языке.</w:t>
      </w:r>
    </w:p>
    <w:p w14:paraId="40EF3E33" w14:textId="5E10F2C5" w:rsidR="00CE615E" w:rsidRP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 xml:space="preserve">Кандидат (кандидаты) в сроки, устанавливаемые </w:t>
      </w:r>
      <w:r w:rsidR="00ED3A92">
        <w:rPr>
          <w:rFonts w:ascii="Times New Roman" w:hAnsi="Times New Roman" w:cs="Times New Roman"/>
          <w:bCs/>
          <w:sz w:val="28"/>
          <w:szCs w:val="28"/>
        </w:rPr>
        <w:t>УО</w:t>
      </w:r>
      <w:r w:rsidRPr="00CE615E">
        <w:rPr>
          <w:rFonts w:ascii="Times New Roman" w:hAnsi="Times New Roman" w:cs="Times New Roman"/>
          <w:bCs/>
          <w:sz w:val="28"/>
          <w:szCs w:val="28"/>
        </w:rPr>
        <w:t>, представляет(ют) в Аттестационную комиссию</w:t>
      </w:r>
      <w:r w:rsidR="00ED3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следующие материалы:</w:t>
      </w:r>
    </w:p>
    <w:p w14:paraId="59998A6F" w14:textId="3C141990" w:rsidR="00CE615E" w:rsidRPr="00CE615E" w:rsidRDefault="00DC5C03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личное </w:t>
      </w:r>
      <w:r w:rsidR="00CE615E" w:rsidRPr="00CE615E">
        <w:rPr>
          <w:rFonts w:ascii="Times New Roman" w:hAnsi="Times New Roman" w:cs="Times New Roman"/>
          <w:bCs/>
          <w:sz w:val="28"/>
          <w:szCs w:val="28"/>
        </w:rPr>
        <w:t>заявление кандидата</w:t>
      </w:r>
      <w:r w:rsidR="00CB1F04" w:rsidRPr="00CB1F04">
        <w:t xml:space="preserve"> </w:t>
      </w:r>
      <w:r w:rsidR="00CB1F04" w:rsidRPr="00CB1F04">
        <w:rPr>
          <w:rFonts w:ascii="Times New Roman" w:hAnsi="Times New Roman" w:cs="Times New Roman"/>
          <w:bCs/>
          <w:sz w:val="28"/>
          <w:szCs w:val="28"/>
        </w:rPr>
        <w:t>на должность руководителя образовательной организации</w:t>
      </w:r>
      <w:r w:rsidR="00CE615E" w:rsidRPr="00CE61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0A7E">
        <w:rPr>
          <w:rFonts w:ascii="Times New Roman" w:hAnsi="Times New Roman" w:cs="Times New Roman"/>
          <w:bCs/>
          <w:sz w:val="28"/>
          <w:szCs w:val="28"/>
        </w:rPr>
        <w:t>(Приложение 1)</w:t>
      </w:r>
      <w:r w:rsidR="00CE615E" w:rsidRPr="00CE615E">
        <w:rPr>
          <w:rFonts w:ascii="Times New Roman" w:hAnsi="Times New Roman" w:cs="Times New Roman"/>
          <w:bCs/>
          <w:sz w:val="28"/>
          <w:szCs w:val="28"/>
        </w:rPr>
        <w:t>;</w:t>
      </w:r>
    </w:p>
    <w:p w14:paraId="53C85F09" w14:textId="42B68FFA" w:rsidR="00CE615E" w:rsidRDefault="00161A9D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анкету</w:t>
      </w:r>
      <w:r w:rsidR="00DC5C03">
        <w:rPr>
          <w:rFonts w:ascii="Times New Roman" w:hAnsi="Times New Roman" w:cs="Times New Roman"/>
          <w:bCs/>
          <w:sz w:val="28"/>
          <w:szCs w:val="28"/>
        </w:rPr>
        <w:t xml:space="preserve"> кандидата</w:t>
      </w:r>
      <w:r w:rsidR="00CE615E" w:rsidRPr="00CE61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B1F04" w:rsidRPr="00CB1F04">
        <w:rPr>
          <w:rFonts w:ascii="Times New Roman" w:hAnsi="Times New Roman" w:cs="Times New Roman"/>
          <w:bCs/>
          <w:sz w:val="28"/>
          <w:szCs w:val="28"/>
        </w:rPr>
        <w:t xml:space="preserve">на должность руководителя образовательной организации </w:t>
      </w:r>
      <w:r w:rsidR="00CE615E" w:rsidRPr="00CE615E">
        <w:rPr>
          <w:rFonts w:ascii="Times New Roman" w:hAnsi="Times New Roman" w:cs="Times New Roman"/>
          <w:bCs/>
          <w:sz w:val="28"/>
          <w:szCs w:val="28"/>
        </w:rPr>
        <w:t>(</w:t>
      </w:r>
      <w:r w:rsidR="00820A7E">
        <w:rPr>
          <w:rFonts w:ascii="Times New Roman" w:hAnsi="Times New Roman" w:cs="Times New Roman"/>
          <w:bCs/>
          <w:sz w:val="28"/>
          <w:szCs w:val="28"/>
        </w:rPr>
        <w:t>Приложение 2</w:t>
      </w:r>
      <w:r w:rsidR="00CE615E" w:rsidRPr="00CE615E">
        <w:rPr>
          <w:rFonts w:ascii="Times New Roman" w:hAnsi="Times New Roman" w:cs="Times New Roman"/>
          <w:bCs/>
          <w:sz w:val="28"/>
          <w:szCs w:val="28"/>
        </w:rPr>
        <w:t>);</w:t>
      </w:r>
    </w:p>
    <w:p w14:paraId="36F009F5" w14:textId="61911E15" w:rsid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заверенную копию трудовой книжки (при наличии) или сведения о трудовой деятельности работника,</w:t>
      </w:r>
      <w:r w:rsidR="00ED3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предусмотренные Трудовым кодексом Российской Федерации;</w:t>
      </w:r>
    </w:p>
    <w:p w14:paraId="6BCA5907" w14:textId="081C12A6" w:rsidR="00CE615E" w:rsidRP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lastRenderedPageBreak/>
        <w:t>предложения кандидата по реализации программы развития образовательной организации</w:t>
      </w:r>
      <w:r w:rsidR="008D2890">
        <w:rPr>
          <w:rFonts w:ascii="Times New Roman" w:hAnsi="Times New Roman" w:cs="Times New Roman"/>
          <w:bCs/>
          <w:sz w:val="28"/>
          <w:szCs w:val="28"/>
        </w:rPr>
        <w:t xml:space="preserve"> (не более 2-х страниц)</w:t>
      </w:r>
      <w:r w:rsidRPr="00CE615E">
        <w:rPr>
          <w:rFonts w:ascii="Times New Roman" w:hAnsi="Times New Roman" w:cs="Times New Roman"/>
          <w:bCs/>
          <w:sz w:val="28"/>
          <w:szCs w:val="28"/>
        </w:rPr>
        <w:t>;</w:t>
      </w:r>
    </w:p>
    <w:p w14:paraId="0CD5BD30" w14:textId="70FEF6F4" w:rsid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справку о наличии (отсутствии) судимости и (или) факта уголовного преследования либо о прекращении уголовного</w:t>
      </w:r>
      <w:r w:rsidR="00ED3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преследования по реабилитирующим основаниям;</w:t>
      </w:r>
    </w:p>
    <w:p w14:paraId="034DD410" w14:textId="326ADF67" w:rsid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заверенные копии документов о соответствующем уровне образования и (или) квалификации, дополнительные документы по усмотрению кандидатов.</w:t>
      </w:r>
    </w:p>
    <w:p w14:paraId="3E6710D9" w14:textId="6661F413" w:rsidR="00CE615E" w:rsidRP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23. Комплект материалов в отношении руководителя образовательной организации, подлежащего аттестации,</w:t>
      </w:r>
      <w:r w:rsidR="00ED3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оформляется на русском языке.</w:t>
      </w:r>
    </w:p>
    <w:p w14:paraId="397FCE9E" w14:textId="1313AA3A" w:rsidR="00CE615E" w:rsidRP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 xml:space="preserve">Руководитель образовательной организации, подлежащий аттестации, в сроки, устанавливаемые </w:t>
      </w:r>
      <w:r w:rsidR="00ED3A92">
        <w:rPr>
          <w:rFonts w:ascii="Times New Roman" w:hAnsi="Times New Roman" w:cs="Times New Roman"/>
          <w:bCs/>
          <w:sz w:val="28"/>
          <w:szCs w:val="28"/>
        </w:rPr>
        <w:t>УО</w:t>
      </w:r>
      <w:r w:rsidRPr="00CE615E">
        <w:rPr>
          <w:rFonts w:ascii="Times New Roman" w:hAnsi="Times New Roman" w:cs="Times New Roman"/>
          <w:bCs/>
          <w:sz w:val="28"/>
          <w:szCs w:val="28"/>
        </w:rPr>
        <w:t>,</w:t>
      </w:r>
      <w:r w:rsidR="00ED3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предоставляет в Аттестационную комиссию следующие материалы:</w:t>
      </w:r>
    </w:p>
    <w:p w14:paraId="326C7394" w14:textId="13EB4540" w:rsidR="00CE615E" w:rsidRPr="00CE615E" w:rsidRDefault="00DC5C03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5C03">
        <w:rPr>
          <w:rFonts w:ascii="Times New Roman" w:hAnsi="Times New Roman" w:cs="Times New Roman"/>
          <w:bCs/>
          <w:sz w:val="28"/>
          <w:szCs w:val="28"/>
        </w:rPr>
        <w:t>представление (далее – представление) аттестуемого, согласованное с начальник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DC5C0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УО</w:t>
      </w:r>
      <w:r w:rsidRPr="00DC5C03">
        <w:rPr>
          <w:rFonts w:ascii="Times New Roman" w:hAnsi="Times New Roman" w:cs="Times New Roman"/>
          <w:bCs/>
          <w:sz w:val="28"/>
          <w:szCs w:val="28"/>
        </w:rPr>
        <w:t xml:space="preserve"> (по компетенции)</w:t>
      </w:r>
      <w:r w:rsidR="00820A7E">
        <w:rPr>
          <w:rFonts w:ascii="Times New Roman" w:hAnsi="Times New Roman" w:cs="Times New Roman"/>
          <w:bCs/>
          <w:sz w:val="28"/>
          <w:szCs w:val="28"/>
        </w:rPr>
        <w:t xml:space="preserve"> (Приложение 3)</w:t>
      </w:r>
      <w:r w:rsidR="00C73861">
        <w:rPr>
          <w:rFonts w:ascii="Times New Roman" w:hAnsi="Times New Roman" w:cs="Times New Roman"/>
          <w:bCs/>
          <w:sz w:val="28"/>
          <w:szCs w:val="28"/>
        </w:rPr>
        <w:t>.</w:t>
      </w:r>
    </w:p>
    <w:p w14:paraId="3550A01D" w14:textId="4EFCCC1F" w:rsidR="00C73861" w:rsidRDefault="00C73861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3861">
        <w:rPr>
          <w:rFonts w:ascii="Times New Roman" w:hAnsi="Times New Roman" w:cs="Times New Roman"/>
          <w:bCs/>
          <w:sz w:val="28"/>
          <w:szCs w:val="28"/>
        </w:rPr>
        <w:t>Представление должно содержать мотивированную всестороннюю и объективную самооценку профессиональных, деловых качеств руководителя, результатов его профессиональной деятельности на основе квалификационной характеристики по занимаемой должности, информацию о прохождении аттестуемым руководителем повышения квалификации за период, предшествующий аттестации, сведения о результатах предыдущих аттестаций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r w:rsidRPr="00C7386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F99716C" w14:textId="77777777" w:rsidR="00CE615E" w:rsidRP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дополнительные документы по усмотрению руководителя образовательной организации.</w:t>
      </w:r>
    </w:p>
    <w:p w14:paraId="733BA0A2" w14:textId="2EE19FB3" w:rsidR="00CE615E" w:rsidRP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24. Кандидаты на должность руководителя и руководители образовательных организаций, документы и материалы</w:t>
      </w:r>
      <w:r w:rsidR="00ED3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от которых не поступили, поступили не в полном объеме, поступили позднее установленных сроков, решением</w:t>
      </w:r>
      <w:r w:rsidR="00ED3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Аттестационной комиссии к аттестации не допускаются.</w:t>
      </w:r>
    </w:p>
    <w:p w14:paraId="0C161040" w14:textId="77777777" w:rsidR="00F10462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25. Аттестационная комиссия в порядке исключения может принять решение о соответствии требованиям к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квалификации кандидата на должность руководителя образовательной организации, не имеющего специальной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подготовки или стажа работы, предусмотренных квалификационными требованиями, указанными в Едином квалификационном справочнике должностей руководителей,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специалистов и служащих, разделе "Квалификационные характеристики должностей работников образования",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утвержденном приказом Министерства здравоохранения и социального развития Российской Федерации от 26 августа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2010 г. N 761н (зарегистрирован Министерством юстиции Российской Федерации 6 октября 2010 г., регистрационный N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18638), с изменениями, внесенными приказом Министерства здравоохранения и социального развития Российской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2057465" w14:textId="45DB609C" w:rsid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Федерации от 31 мая 2011 г. N 448н (зарегистрирован Министерством юстиции Российской Федерации 1 июля 2011 г.,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регистрационный N 21240), но обладающего достаточным практическим опытом и компетентностью, выполняющего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качественно и в полном объеме возложенные на него должностные обязанности.</w:t>
      </w:r>
    </w:p>
    <w:p w14:paraId="73AB7C9B" w14:textId="0217EF99" w:rsidR="00CE615E" w:rsidRP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В этом случае кандидат на должность руководителя образовательной организации должен представить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 xml:space="preserve">рекомендацию </w:t>
      </w:r>
      <w:r w:rsidR="00C77CE3" w:rsidRPr="00C77CE3">
        <w:rPr>
          <w:rFonts w:ascii="Times New Roman" w:hAnsi="Times New Roman" w:cs="Times New Roman"/>
          <w:bCs/>
          <w:color w:val="auto"/>
          <w:sz w:val="28"/>
          <w:szCs w:val="28"/>
        </w:rPr>
        <w:t>работодателя</w:t>
      </w:r>
      <w:r w:rsidRPr="00C77CE3">
        <w:rPr>
          <w:rFonts w:ascii="Times New Roman" w:hAnsi="Times New Roman" w:cs="Times New Roman"/>
          <w:bCs/>
          <w:color w:val="auto"/>
          <w:sz w:val="28"/>
          <w:szCs w:val="28"/>
        </w:rPr>
        <w:t>, содержащую</w:t>
      </w:r>
      <w:r w:rsidRPr="00CE615E">
        <w:rPr>
          <w:rFonts w:ascii="Times New Roman" w:hAnsi="Times New Roman" w:cs="Times New Roman"/>
          <w:bCs/>
          <w:sz w:val="28"/>
          <w:szCs w:val="28"/>
        </w:rPr>
        <w:t xml:space="preserve"> оценку его профессиональной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деятельности с учетом ее эффективности и значимости для развития образовательной организации.</w:t>
      </w:r>
    </w:p>
    <w:p w14:paraId="499B4BCE" w14:textId="73A4C9A8" w:rsidR="00CE615E" w:rsidRP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lastRenderedPageBreak/>
        <w:t>26. О месте, дате и времени заседания Аттестационной комиссии кандидаты (кандидат) на должность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руководителя образовательной организации и руководитель образовательной организации, подлежащий аттестации,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 xml:space="preserve">уведомляются по почте или телефонограммой не позднее чем за </w:t>
      </w:r>
      <w:r w:rsidR="005D389B">
        <w:rPr>
          <w:rFonts w:ascii="Times New Roman" w:hAnsi="Times New Roman" w:cs="Times New Roman"/>
          <w:bCs/>
          <w:sz w:val="28"/>
          <w:szCs w:val="28"/>
        </w:rPr>
        <w:t>5</w:t>
      </w:r>
      <w:r w:rsidRPr="00CE615E">
        <w:rPr>
          <w:rFonts w:ascii="Times New Roman" w:hAnsi="Times New Roman" w:cs="Times New Roman"/>
          <w:bCs/>
          <w:sz w:val="28"/>
          <w:szCs w:val="28"/>
        </w:rPr>
        <w:t xml:space="preserve"> рабочих дней до проведения аттестации.</w:t>
      </w:r>
    </w:p>
    <w:p w14:paraId="33F807EC" w14:textId="77777777" w:rsidR="0080504A" w:rsidRPr="0080504A" w:rsidRDefault="00CE615E" w:rsidP="0080504A">
      <w:pPr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27. Кандидат на должность руководителя образовательной организации и руководитель образовательной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 xml:space="preserve">организации должны лично принимать участие в заседании Аттестационной комиссии. </w:t>
      </w:r>
      <w:r w:rsidRPr="0080504A">
        <w:rPr>
          <w:rFonts w:ascii="Times New Roman" w:hAnsi="Times New Roman" w:cs="Times New Roman"/>
          <w:bCs/>
          <w:color w:val="auto"/>
          <w:sz w:val="28"/>
          <w:szCs w:val="28"/>
        </w:rPr>
        <w:t>В ходе указанного заседания</w:t>
      </w:r>
      <w:r w:rsidR="00714EF0" w:rsidRPr="0080504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80504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заслушивается </w:t>
      </w:r>
    </w:p>
    <w:p w14:paraId="59C0ACDD" w14:textId="2BAA53B7" w:rsidR="00CB1F04" w:rsidRDefault="00CB1F04" w:rsidP="0080504A">
      <w:pPr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 </w:t>
      </w:r>
      <w:r w:rsidRPr="00CB1F04">
        <w:rPr>
          <w:rFonts w:ascii="Times New Roman" w:hAnsi="Times New Roman" w:cs="Times New Roman"/>
          <w:bCs/>
          <w:color w:val="auto"/>
          <w:sz w:val="28"/>
          <w:szCs w:val="28"/>
        </w:rPr>
        <w:t>представление на каждого аттестуемого руководителя, согласованное с начальник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ом</w:t>
      </w:r>
      <w:r w:rsidRPr="00CB1F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УО</w:t>
      </w:r>
      <w:r w:rsidRPr="00CB1F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(по компетенции) или знакомится с анкетой кандидата на должность руководителя образовательной организации;</w:t>
      </w:r>
    </w:p>
    <w:p w14:paraId="57CE51D6" w14:textId="5E2267BF" w:rsidR="0080504A" w:rsidRPr="0080504A" w:rsidRDefault="0080504A" w:rsidP="0080504A">
      <w:pPr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0504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 </w:t>
      </w:r>
      <w:r w:rsidR="00456F8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отчет </w:t>
      </w:r>
      <w:r w:rsidR="00456F8C" w:rsidRPr="00456F8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(итоговый, промежуточный) </w:t>
      </w:r>
      <w:r w:rsidRPr="0080504A">
        <w:rPr>
          <w:rFonts w:ascii="Times New Roman" w:hAnsi="Times New Roman" w:cs="Times New Roman"/>
          <w:bCs/>
          <w:color w:val="auto"/>
          <w:sz w:val="28"/>
          <w:szCs w:val="28"/>
        </w:rPr>
        <w:t>руководителя о</w:t>
      </w:r>
      <w:r w:rsidR="00456F8C" w:rsidRPr="00456F8C">
        <w:t xml:space="preserve"> </w:t>
      </w:r>
      <w:r w:rsidR="00456F8C" w:rsidRPr="00456F8C">
        <w:rPr>
          <w:rFonts w:ascii="Times New Roman" w:hAnsi="Times New Roman" w:cs="Times New Roman"/>
          <w:bCs/>
          <w:color w:val="auto"/>
          <w:sz w:val="28"/>
          <w:szCs w:val="28"/>
        </w:rPr>
        <w:t>реализации программ</w:t>
      </w:r>
      <w:r w:rsidR="00456F8C">
        <w:rPr>
          <w:rFonts w:ascii="Times New Roman" w:hAnsi="Times New Roman" w:cs="Times New Roman"/>
          <w:bCs/>
          <w:color w:val="auto"/>
          <w:sz w:val="28"/>
          <w:szCs w:val="28"/>
        </w:rPr>
        <w:t>ы</w:t>
      </w:r>
      <w:r w:rsidR="00456F8C" w:rsidRPr="00456F8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развития образовательн</w:t>
      </w:r>
      <w:r w:rsidR="00456F8C">
        <w:rPr>
          <w:rFonts w:ascii="Times New Roman" w:hAnsi="Times New Roman" w:cs="Times New Roman"/>
          <w:bCs/>
          <w:color w:val="auto"/>
          <w:sz w:val="28"/>
          <w:szCs w:val="28"/>
        </w:rPr>
        <w:t>ой</w:t>
      </w:r>
      <w:r w:rsidR="00456F8C" w:rsidRPr="00456F8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организаци</w:t>
      </w:r>
      <w:r w:rsidR="00456F8C">
        <w:rPr>
          <w:rFonts w:ascii="Times New Roman" w:hAnsi="Times New Roman" w:cs="Times New Roman"/>
          <w:bCs/>
          <w:color w:val="auto"/>
          <w:sz w:val="28"/>
          <w:szCs w:val="28"/>
        </w:rPr>
        <w:t>и, о</w:t>
      </w:r>
      <w:r w:rsidRPr="0080504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результативности и эффективности работы по выполнению нормативно-правовых требований, целей и задач образовательной организации за три календарных года, предшествующих аттестации;</w:t>
      </w:r>
    </w:p>
    <w:p w14:paraId="63A6B263" w14:textId="5DF2E5E8" w:rsidR="00CE615E" w:rsidRPr="0080504A" w:rsidRDefault="00D04B10" w:rsidP="0080504A">
      <w:pPr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- самоанализ</w:t>
      </w:r>
      <w:r w:rsidR="0080504A" w:rsidRPr="0080504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опыта деятельности, профессиональных достижений кандидата на должность руководителя образовательной организацией</w:t>
      </w:r>
      <w:r w:rsidR="00251A3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</w:t>
      </w:r>
      <w:r w:rsidR="00251A3A" w:rsidRPr="00251A3A">
        <w:rPr>
          <w:rFonts w:ascii="Times New Roman" w:hAnsi="Times New Roman" w:cs="Times New Roman"/>
          <w:bCs/>
          <w:color w:val="auto"/>
          <w:sz w:val="28"/>
          <w:szCs w:val="28"/>
        </w:rPr>
        <w:t>предложения кандидата по реализации программы развития образовательной организации</w:t>
      </w:r>
      <w:r w:rsidR="00CE615E" w:rsidRPr="00251A3A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14:paraId="32434D17" w14:textId="7947F85F" w:rsidR="00CE615E" w:rsidRP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28. В случае неявки руководителя образовательной организации на заседание Аттестационной комиссии без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уважительной причины или отказа от аттестации он привлекается к дисциплинарной ответственности в соответствии с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законодательством Российской Федерации, а аттестация переносится на более поздний срок.</w:t>
      </w:r>
    </w:p>
    <w:p w14:paraId="3C6DBB7F" w14:textId="315A8C75" w:rsidR="00CE615E" w:rsidRP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29. Кандидаты на должность руководителя и руководители образовательных организаций, в отношении которых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при проведении аттестации было выявлено их несоответствие установленным квалификационным требованиям или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профессиональным стандартам, или наличие у них ограничений на занятие педагогической деятельностью, или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ограничений для работы в сфере образования, или нарушение установленного в соответствии с уставом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образовательной организации порядка выдвижения кандидата на должность руководителя, или подлог представленных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документов, решением Аттестационной комиссии признаются не прошедшими аттестацию.</w:t>
      </w:r>
    </w:p>
    <w:p w14:paraId="2C4F8DE4" w14:textId="06D3ABB0" w:rsidR="00CE615E" w:rsidRPr="007F6C65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F6C65">
        <w:rPr>
          <w:rFonts w:ascii="Times New Roman" w:hAnsi="Times New Roman" w:cs="Times New Roman"/>
          <w:bCs/>
          <w:color w:val="auto"/>
          <w:sz w:val="28"/>
          <w:szCs w:val="28"/>
        </w:rPr>
        <w:t>30. По результатам аттестации кандидатов на должность руководителя образовательной организации</w:t>
      </w:r>
      <w:r w:rsidR="00714EF0" w:rsidRPr="007F6C6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7F6C65">
        <w:rPr>
          <w:rFonts w:ascii="Times New Roman" w:hAnsi="Times New Roman" w:cs="Times New Roman"/>
          <w:bCs/>
          <w:color w:val="auto"/>
          <w:sz w:val="28"/>
          <w:szCs w:val="28"/>
        </w:rPr>
        <w:t>Аттестационная комиссия принимает одно из следующих решений:</w:t>
      </w:r>
    </w:p>
    <w:p w14:paraId="29AA511D" w14:textId="5F84C2F5" w:rsidR="00CE615E" w:rsidRPr="007F6C65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F6C65">
        <w:rPr>
          <w:rFonts w:ascii="Times New Roman" w:hAnsi="Times New Roman" w:cs="Times New Roman"/>
          <w:bCs/>
          <w:color w:val="auto"/>
          <w:sz w:val="28"/>
          <w:szCs w:val="28"/>
        </w:rPr>
        <w:t>а) о признании кандидата на должность руководителя образовательной организации прошедшим аттестацию и о</w:t>
      </w:r>
      <w:r w:rsidR="00714EF0" w:rsidRPr="007F6C6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7F6C6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рекомендации </w:t>
      </w:r>
      <w:r w:rsidR="00714EF0" w:rsidRPr="007F6C65">
        <w:rPr>
          <w:rFonts w:ascii="Times New Roman" w:hAnsi="Times New Roman" w:cs="Times New Roman"/>
          <w:bCs/>
          <w:color w:val="auto"/>
          <w:sz w:val="28"/>
          <w:szCs w:val="28"/>
        </w:rPr>
        <w:t>Администрации города Бузулука</w:t>
      </w:r>
      <w:r w:rsidRPr="007F6C6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кандидата на должность руководителя образовательной организации;</w:t>
      </w:r>
    </w:p>
    <w:p w14:paraId="5C2889C8" w14:textId="3A885DA1" w:rsidR="00CE615E" w:rsidRPr="007F6C65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F6C65">
        <w:rPr>
          <w:rFonts w:ascii="Times New Roman" w:hAnsi="Times New Roman" w:cs="Times New Roman"/>
          <w:bCs/>
          <w:color w:val="auto"/>
          <w:sz w:val="28"/>
          <w:szCs w:val="28"/>
        </w:rPr>
        <w:t>б) о признании кандидата на должность руководителя образовательной организации прошедшим аттестацию и его</w:t>
      </w:r>
      <w:r w:rsidR="00714EF0" w:rsidRPr="007F6C6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7F6C6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включении в кадровый резерв </w:t>
      </w:r>
      <w:r w:rsidR="00714EF0" w:rsidRPr="007F6C65">
        <w:rPr>
          <w:rFonts w:ascii="Times New Roman" w:hAnsi="Times New Roman" w:cs="Times New Roman"/>
          <w:bCs/>
          <w:color w:val="auto"/>
          <w:sz w:val="28"/>
          <w:szCs w:val="28"/>
        </w:rPr>
        <w:t>УО</w:t>
      </w:r>
      <w:r w:rsidRPr="007F6C6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для замещения должностей руководителей образовательных организаций;</w:t>
      </w:r>
    </w:p>
    <w:p w14:paraId="1A3A95A0" w14:textId="77777777" w:rsidR="00CE615E" w:rsidRPr="007F6C65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F6C65">
        <w:rPr>
          <w:rFonts w:ascii="Times New Roman" w:hAnsi="Times New Roman" w:cs="Times New Roman"/>
          <w:bCs/>
          <w:color w:val="auto"/>
          <w:sz w:val="28"/>
          <w:szCs w:val="28"/>
        </w:rPr>
        <w:t>в) о признании кандидата на должность руководителя образовательной организации не прошедшим аттестацию.</w:t>
      </w:r>
    </w:p>
    <w:p w14:paraId="6D8EEB52" w14:textId="1477D03B" w:rsidR="00CE615E" w:rsidRP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lastRenderedPageBreak/>
        <w:t>31. По результатам аттестации руководителя образовательной организации Аттестационная комиссия принимает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одно из следующих решений:</w:t>
      </w:r>
    </w:p>
    <w:p w14:paraId="1EE69404" w14:textId="6E1360A1" w:rsidR="00CE615E" w:rsidRP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 xml:space="preserve">а) соответствует </w:t>
      </w:r>
      <w:r w:rsidR="00C61773">
        <w:rPr>
          <w:rFonts w:ascii="Times New Roman" w:hAnsi="Times New Roman" w:cs="Times New Roman"/>
          <w:bCs/>
          <w:sz w:val="28"/>
          <w:szCs w:val="28"/>
        </w:rPr>
        <w:t>должности «руководитель»</w:t>
      </w:r>
      <w:r w:rsidRPr="00CE615E">
        <w:rPr>
          <w:rFonts w:ascii="Times New Roman" w:hAnsi="Times New Roman" w:cs="Times New Roman"/>
          <w:bCs/>
          <w:sz w:val="28"/>
          <w:szCs w:val="28"/>
        </w:rPr>
        <w:t>;</w:t>
      </w:r>
    </w:p>
    <w:p w14:paraId="35D10E05" w14:textId="5902D07E" w:rsidR="00B568DD" w:rsidRDefault="00CE615E" w:rsidP="00B568DD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 xml:space="preserve">б) не соответствует </w:t>
      </w:r>
      <w:r w:rsidR="00C61773">
        <w:rPr>
          <w:rFonts w:ascii="Times New Roman" w:hAnsi="Times New Roman" w:cs="Times New Roman"/>
          <w:bCs/>
          <w:sz w:val="28"/>
          <w:szCs w:val="28"/>
        </w:rPr>
        <w:t>должности «руководитель»</w:t>
      </w:r>
      <w:r w:rsidR="00B568DD">
        <w:rPr>
          <w:rFonts w:ascii="Times New Roman" w:hAnsi="Times New Roman" w:cs="Times New Roman"/>
          <w:bCs/>
          <w:sz w:val="28"/>
          <w:szCs w:val="28"/>
        </w:rPr>
        <w:t>.</w:t>
      </w:r>
    </w:p>
    <w:p w14:paraId="1FF209EE" w14:textId="3E03E0BA" w:rsidR="00CE615E" w:rsidRP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32. В случае получения отрицательного результата по итогам аттестации всеми кандидатами на должность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 xml:space="preserve">руководителя образовательной организации и руководителем образовательной организации, </w:t>
      </w:r>
      <w:r w:rsidR="00714EF0">
        <w:rPr>
          <w:rFonts w:ascii="Times New Roman" w:hAnsi="Times New Roman" w:cs="Times New Roman"/>
          <w:bCs/>
          <w:sz w:val="28"/>
          <w:szCs w:val="28"/>
        </w:rPr>
        <w:t>УО</w:t>
      </w:r>
      <w:r w:rsidRPr="00CE615E">
        <w:rPr>
          <w:rFonts w:ascii="Times New Roman" w:hAnsi="Times New Roman" w:cs="Times New Roman"/>
          <w:bCs/>
          <w:sz w:val="28"/>
          <w:szCs w:val="28"/>
        </w:rPr>
        <w:t xml:space="preserve"> устанавливает новый срок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проведения аттестации кандидатов на должность руководителя.</w:t>
      </w:r>
    </w:p>
    <w:p w14:paraId="7790F26F" w14:textId="5A410788" w:rsidR="00CE615E" w:rsidRP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33. Кандидаты на должность руководителя и руководитель образовательной организации, получившие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отрицательные результаты при прохождении аттестации, допускаются к аттестации не ранее чем через один год с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момента принятия Аттестационной комиссией решений, предусмотренных пунктами 30 и 31 настоящего Порядка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соответственно.</w:t>
      </w:r>
    </w:p>
    <w:p w14:paraId="2F407023" w14:textId="30E8FD3F" w:rsidR="00CE615E" w:rsidRP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34. На основании заявления руководителя образовательной организации, не прошедшего аттестацию,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Аттестационная комиссия вправе принять решение о его повторной аттестации. О месте, дате и времени проведения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аттестации руководитель образовательной организации извещается в соответствии с настоящим Порядком.</w:t>
      </w:r>
    </w:p>
    <w:p w14:paraId="13580966" w14:textId="301AFB5B" w:rsidR="00CE615E" w:rsidRP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35. Руководитель образовательной организации, не прошедший в установленные сроки аттестацию и в отношении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CE615E">
        <w:rPr>
          <w:rFonts w:ascii="Times New Roman" w:hAnsi="Times New Roman" w:cs="Times New Roman"/>
          <w:bCs/>
          <w:sz w:val="28"/>
          <w:szCs w:val="28"/>
        </w:rPr>
        <w:t xml:space="preserve">которого не принято решение о повторной аттестации, отстраняется от работы приказом </w:t>
      </w:r>
      <w:r w:rsidR="00714EF0">
        <w:rPr>
          <w:rFonts w:ascii="Times New Roman" w:hAnsi="Times New Roman" w:cs="Times New Roman"/>
          <w:bCs/>
          <w:sz w:val="28"/>
          <w:szCs w:val="28"/>
        </w:rPr>
        <w:t>УО</w:t>
      </w:r>
      <w:r w:rsidRPr="00CE615E">
        <w:rPr>
          <w:rFonts w:ascii="Times New Roman" w:hAnsi="Times New Roman" w:cs="Times New Roman"/>
          <w:bCs/>
          <w:sz w:val="28"/>
          <w:szCs w:val="28"/>
        </w:rPr>
        <w:t xml:space="preserve"> на весь период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 xml:space="preserve">времени до успешного прохождения аттестации с определением </w:t>
      </w:r>
      <w:r w:rsidR="00714EF0">
        <w:rPr>
          <w:rFonts w:ascii="Times New Roman" w:hAnsi="Times New Roman" w:cs="Times New Roman"/>
          <w:bCs/>
          <w:sz w:val="28"/>
          <w:szCs w:val="28"/>
        </w:rPr>
        <w:t>УО</w:t>
      </w:r>
      <w:r w:rsidRPr="00CE615E">
        <w:rPr>
          <w:rFonts w:ascii="Times New Roman" w:hAnsi="Times New Roman" w:cs="Times New Roman"/>
          <w:bCs/>
          <w:sz w:val="28"/>
          <w:szCs w:val="28"/>
        </w:rPr>
        <w:t xml:space="preserve"> при этом исполняющего обязанности</w:t>
      </w:r>
      <w:r w:rsidR="00714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руководителя образовательной организации.</w:t>
      </w:r>
    </w:p>
    <w:p w14:paraId="6BF9F43A" w14:textId="6FB5A996" w:rsidR="00CE615E" w:rsidRP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36. Руководитель образовательной организации, в отношении которого Аттестационной комиссией принято</w:t>
      </w:r>
      <w:r w:rsidR="008942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решение о его несоответствии занимаемой должности, может быть освобожден от занимаемой должности (уволен) в</w:t>
      </w:r>
      <w:r w:rsidR="008942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соответствии с трудовым законодательством Российской Федерации.</w:t>
      </w:r>
    </w:p>
    <w:p w14:paraId="5C1D1B88" w14:textId="071A3F6C" w:rsidR="00CE615E" w:rsidRDefault="00CE615E" w:rsidP="00CE615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15E">
        <w:rPr>
          <w:rFonts w:ascii="Times New Roman" w:hAnsi="Times New Roman" w:cs="Times New Roman"/>
          <w:bCs/>
          <w:sz w:val="28"/>
          <w:szCs w:val="28"/>
        </w:rPr>
        <w:t>37. Кандидат на должность руководителя и руководитель образовательной организации вправе обжаловать</w:t>
      </w:r>
      <w:r w:rsidR="008942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15E">
        <w:rPr>
          <w:rFonts w:ascii="Times New Roman" w:hAnsi="Times New Roman" w:cs="Times New Roman"/>
          <w:bCs/>
          <w:sz w:val="28"/>
          <w:szCs w:val="28"/>
        </w:rPr>
        <w:t>решение Аттестационной комиссии в судебном порядке.</w:t>
      </w:r>
    </w:p>
    <w:p w14:paraId="4CF28801" w14:textId="2053B3CE" w:rsidR="00DD0372" w:rsidRDefault="00DD0372" w:rsidP="00316846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625B436" w14:textId="6712C7CC" w:rsidR="00251A3A" w:rsidRDefault="00251A3A" w:rsidP="00316846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687C1F6" w14:textId="34BDC2E3" w:rsidR="00251A3A" w:rsidRDefault="00251A3A" w:rsidP="00316846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EEA499E" w14:textId="5C9113F6" w:rsidR="00764BA5" w:rsidRDefault="00764BA5" w:rsidP="00316846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4B7BDE7" w14:textId="6C935515" w:rsidR="00764BA5" w:rsidRDefault="00764BA5" w:rsidP="00316846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B33E543" w14:textId="4954EFF9" w:rsidR="00764BA5" w:rsidRDefault="00764BA5" w:rsidP="00316846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A87047D" w14:textId="5152FAC4" w:rsidR="00764BA5" w:rsidRDefault="00764BA5" w:rsidP="00316846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76B22CB" w14:textId="30080B25" w:rsidR="00764BA5" w:rsidRDefault="00764BA5" w:rsidP="00316846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FA0639B" w14:textId="3304E4A2" w:rsidR="00764BA5" w:rsidRDefault="00764BA5" w:rsidP="00316846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DC3F18B" w14:textId="35F072EC" w:rsidR="00764BA5" w:rsidRDefault="00764BA5" w:rsidP="00316846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47594AF" w14:textId="4A696B0F" w:rsidR="00764BA5" w:rsidRDefault="00764BA5" w:rsidP="00316846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93CF704" w14:textId="40F0EDA7" w:rsidR="00764BA5" w:rsidRDefault="00764BA5" w:rsidP="00316846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5D9FA67" w14:textId="3425B799" w:rsidR="00764BA5" w:rsidRDefault="00764BA5" w:rsidP="00316846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6012AAC" w14:textId="4F3DEE56" w:rsidR="00764BA5" w:rsidRDefault="00764BA5" w:rsidP="00316846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5ED3495" w14:textId="14BF9278" w:rsidR="00764BA5" w:rsidRDefault="00764BA5" w:rsidP="00316846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462C6EF" w14:textId="77777777" w:rsidR="00764BA5" w:rsidRDefault="00764BA5" w:rsidP="00316846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468D0BC" w14:textId="68469128" w:rsidR="00251A3A" w:rsidRDefault="00251A3A" w:rsidP="00316846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B2CB68C" w14:textId="175C59ED" w:rsidR="00316846" w:rsidRPr="00316846" w:rsidRDefault="00316846" w:rsidP="00316846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846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  <w:r w:rsidR="00957384">
        <w:rPr>
          <w:rFonts w:ascii="Times New Roman" w:hAnsi="Times New Roman" w:cs="Times New Roman"/>
          <w:bCs/>
          <w:sz w:val="28"/>
          <w:szCs w:val="28"/>
        </w:rPr>
        <w:t xml:space="preserve"> 1</w:t>
      </w:r>
    </w:p>
    <w:p w14:paraId="1D63E032" w14:textId="77777777" w:rsidR="00316846" w:rsidRPr="00316846" w:rsidRDefault="00316846" w:rsidP="00316846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846">
        <w:rPr>
          <w:rFonts w:ascii="Times New Roman" w:hAnsi="Times New Roman" w:cs="Times New Roman"/>
          <w:bCs/>
          <w:sz w:val="28"/>
          <w:szCs w:val="28"/>
        </w:rPr>
        <w:t>к Порядку и срокам проведения</w:t>
      </w:r>
    </w:p>
    <w:p w14:paraId="1B9C8EA5" w14:textId="77777777" w:rsidR="00316846" w:rsidRPr="00316846" w:rsidRDefault="00316846" w:rsidP="00316846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846">
        <w:rPr>
          <w:rFonts w:ascii="Times New Roman" w:hAnsi="Times New Roman" w:cs="Times New Roman"/>
          <w:bCs/>
          <w:sz w:val="28"/>
          <w:szCs w:val="28"/>
        </w:rPr>
        <w:t>аттестации кандидатов</w:t>
      </w:r>
    </w:p>
    <w:p w14:paraId="48BC3D2F" w14:textId="1BEE60BA" w:rsidR="00CE615E" w:rsidRDefault="00316846" w:rsidP="00316846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846">
        <w:rPr>
          <w:rFonts w:ascii="Times New Roman" w:hAnsi="Times New Roman" w:cs="Times New Roman"/>
          <w:bCs/>
          <w:sz w:val="28"/>
          <w:szCs w:val="28"/>
        </w:rPr>
        <w:t>на должность руководителя</w:t>
      </w:r>
    </w:p>
    <w:p w14:paraId="4FBEF08B" w14:textId="77777777" w:rsidR="00316846" w:rsidRPr="00316846" w:rsidRDefault="00316846" w:rsidP="00316846">
      <w:pPr>
        <w:ind w:left="4956"/>
        <w:rPr>
          <w:rFonts w:ascii="Times New Roman" w:hAnsi="Times New Roman" w:cs="Times New Roman"/>
          <w:bCs/>
          <w:sz w:val="28"/>
          <w:szCs w:val="28"/>
        </w:rPr>
      </w:pPr>
      <w:r w:rsidRPr="00316846">
        <w:rPr>
          <w:rFonts w:ascii="Times New Roman" w:hAnsi="Times New Roman" w:cs="Times New Roman"/>
          <w:bCs/>
          <w:sz w:val="28"/>
          <w:szCs w:val="28"/>
        </w:rPr>
        <w:t>руководителя и руководителей муниципальных образовательных организаций города Бузулука, подведомственных Управлению образования администрации города Бузулука</w:t>
      </w:r>
    </w:p>
    <w:p w14:paraId="23019105" w14:textId="1E25FD06" w:rsidR="00316846" w:rsidRDefault="00316846" w:rsidP="00316846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970D29D" w14:textId="77777777" w:rsidR="0082069D" w:rsidRDefault="00957384" w:rsidP="0082069D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384">
        <w:rPr>
          <w:rFonts w:ascii="Times New Roman" w:hAnsi="Times New Roman" w:cs="Times New Roman"/>
          <w:bCs/>
          <w:sz w:val="28"/>
          <w:szCs w:val="28"/>
        </w:rPr>
        <w:t xml:space="preserve">В аттестационную </w:t>
      </w:r>
      <w:r w:rsidR="0082069D">
        <w:rPr>
          <w:rFonts w:ascii="Times New Roman" w:hAnsi="Times New Roman" w:cs="Times New Roman"/>
          <w:bCs/>
          <w:sz w:val="28"/>
          <w:szCs w:val="28"/>
        </w:rPr>
        <w:t>комиссию</w:t>
      </w:r>
    </w:p>
    <w:p w14:paraId="47A25142" w14:textId="77777777" w:rsidR="0082069D" w:rsidRDefault="0082069D" w:rsidP="0082069D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Управления образования</w:t>
      </w:r>
    </w:p>
    <w:p w14:paraId="13E2939C" w14:textId="303A4CD5" w:rsidR="00957384" w:rsidRPr="00957384" w:rsidRDefault="00957384" w:rsidP="0082069D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384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="0082069D">
        <w:rPr>
          <w:rFonts w:ascii="Times New Roman" w:hAnsi="Times New Roman" w:cs="Times New Roman"/>
          <w:bCs/>
          <w:sz w:val="28"/>
          <w:szCs w:val="28"/>
        </w:rPr>
        <w:t>города Бузулука</w:t>
      </w:r>
    </w:p>
    <w:p w14:paraId="733D885B" w14:textId="77777777" w:rsidR="00662EC9" w:rsidRDefault="00662EC9" w:rsidP="00662EC9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1AA4EE91" w14:textId="77777777" w:rsidR="00662EC9" w:rsidRDefault="00662EC9" w:rsidP="00662EC9">
      <w:pPr>
        <w:pStyle w:val="af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14:paraId="4460EC8B" w14:textId="77777777" w:rsidR="00662EC9" w:rsidRDefault="00662EC9" w:rsidP="00662EC9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555F6F5B" w14:textId="77777777" w:rsidR="00662EC9" w:rsidRDefault="00662EC9" w:rsidP="00662EC9">
      <w:pPr>
        <w:jc w:val="right"/>
        <w:rPr>
          <w:rFonts w:ascii="Times New Roman" w:hAnsi="Times New Roman" w:cs="Times New Roman"/>
        </w:rPr>
      </w:pPr>
      <w:r>
        <w:t>________________________________________</w:t>
      </w:r>
    </w:p>
    <w:p w14:paraId="493FCE40" w14:textId="77777777" w:rsidR="00662EC9" w:rsidRDefault="00662EC9" w:rsidP="00662EC9">
      <w:pPr>
        <w:pStyle w:val="af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  <w:sz w:val="20"/>
          <w:szCs w:val="20"/>
        </w:rPr>
        <w:t>(адрес места жительства)</w:t>
      </w:r>
    </w:p>
    <w:p w14:paraId="2FD83F13" w14:textId="77777777" w:rsidR="00662EC9" w:rsidRDefault="00662EC9" w:rsidP="00662EC9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15F87CDE" w14:textId="77777777" w:rsidR="00662EC9" w:rsidRDefault="00662EC9" w:rsidP="00662EC9">
      <w:pPr>
        <w:jc w:val="right"/>
        <w:rPr>
          <w:rFonts w:ascii="Times New Roman" w:hAnsi="Times New Roman" w:cs="Times New Roman"/>
        </w:rPr>
      </w:pPr>
      <w:r>
        <w:t>________________________________________</w:t>
      </w:r>
    </w:p>
    <w:p w14:paraId="78DB16A1" w14:textId="27DFACBA" w:rsidR="00662EC9" w:rsidRDefault="00662EC9" w:rsidP="00662EC9">
      <w:pPr>
        <w:pStyle w:val="af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(ном</w:t>
      </w:r>
      <w:r w:rsidR="000828E5">
        <w:rPr>
          <w:rFonts w:ascii="Times New Roman" w:hAnsi="Times New Roman" w:cs="Times New Roman"/>
          <w:sz w:val="20"/>
          <w:szCs w:val="20"/>
        </w:rPr>
        <w:t xml:space="preserve">ер телефона, адрес электронной </w:t>
      </w:r>
      <w:r>
        <w:rPr>
          <w:rFonts w:ascii="Times New Roman" w:hAnsi="Times New Roman" w:cs="Times New Roman"/>
          <w:sz w:val="20"/>
          <w:szCs w:val="20"/>
        </w:rPr>
        <w:t>почты)</w:t>
      </w:r>
    </w:p>
    <w:p w14:paraId="7808F82E" w14:textId="4C40F681" w:rsidR="008E4CE6" w:rsidRPr="008E4CE6" w:rsidRDefault="008E4CE6" w:rsidP="008E4CE6">
      <w:pPr>
        <w:ind w:left="4956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E62ACE1" w14:textId="77777777" w:rsidR="0082069D" w:rsidRDefault="0082069D" w:rsidP="0082069D">
      <w:pPr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46BCBA1" w14:textId="19C65F76" w:rsidR="00957384" w:rsidRDefault="00957384" w:rsidP="0082069D">
      <w:pPr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57384">
        <w:rPr>
          <w:rFonts w:ascii="Times New Roman" w:hAnsi="Times New Roman" w:cs="Times New Roman"/>
          <w:bCs/>
          <w:sz w:val="28"/>
          <w:szCs w:val="28"/>
        </w:rPr>
        <w:t>ЗАЯВЛЕНИЕ</w:t>
      </w:r>
    </w:p>
    <w:p w14:paraId="6A48FF57" w14:textId="69BA20E1" w:rsidR="00161A9D" w:rsidRPr="00161A9D" w:rsidRDefault="00161A9D" w:rsidP="0082069D">
      <w:pPr>
        <w:contextualSpacing/>
        <w:jc w:val="center"/>
        <w:rPr>
          <w:rFonts w:ascii="Times New Roman" w:hAnsi="Times New Roman" w:cs="Times New Roman"/>
          <w:bCs/>
          <w:szCs w:val="28"/>
        </w:rPr>
      </w:pPr>
      <w:r w:rsidRPr="00161A9D">
        <w:rPr>
          <w:rFonts w:ascii="Times New Roman" w:hAnsi="Times New Roman" w:cs="Times New Roman"/>
          <w:bCs/>
          <w:szCs w:val="28"/>
        </w:rPr>
        <w:t>(заполняется от руки)</w:t>
      </w:r>
    </w:p>
    <w:p w14:paraId="511D1E94" w14:textId="77777777" w:rsidR="008E4CE6" w:rsidRDefault="008E4CE6" w:rsidP="0082069D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6A8BAFA" w14:textId="496FD6FB" w:rsidR="000828E5" w:rsidRDefault="000828E5" w:rsidP="000828E5">
      <w:pPr>
        <w:pStyle w:val="af3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аттестовать меня на соответствие должности кандидата на должность руководителя ________________________________________________________________________________________________________________________________________</w:t>
      </w:r>
    </w:p>
    <w:p w14:paraId="3219D1E0" w14:textId="77777777" w:rsidR="000828E5" w:rsidRDefault="000828E5" w:rsidP="000828E5">
      <w:pPr>
        <w:pStyle w:val="af3"/>
        <w:ind w:firstLine="7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образовательной организации)</w:t>
      </w:r>
    </w:p>
    <w:p w14:paraId="23955C0A" w14:textId="71AF4487" w:rsidR="000828E5" w:rsidRDefault="000828E5" w:rsidP="000828E5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5C70A332" w14:textId="46D35CF9" w:rsidR="008E4CE6" w:rsidRPr="008E4CE6" w:rsidRDefault="008E4CE6" w:rsidP="008E4CE6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</w:p>
    <w:p w14:paraId="6831AA46" w14:textId="77777777" w:rsidR="008E4CE6" w:rsidRPr="008E4CE6" w:rsidRDefault="008E4CE6" w:rsidP="008E4CE6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</w:p>
    <w:p w14:paraId="545E3BF6" w14:textId="779A86A3" w:rsidR="008E4CE6" w:rsidRPr="008E4CE6" w:rsidRDefault="008E4CE6" w:rsidP="008E4CE6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E4CE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С Порядком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и сроками </w:t>
      </w:r>
      <w:r w:rsidRPr="008E4CE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проведения аттестации кандидатов на должность руководителя и руководителей муниципальных образовательных организаций города Бузулука, подведомственных Управлению образования администрации города Бузулука ознакомлен (а).</w:t>
      </w:r>
    </w:p>
    <w:p w14:paraId="3E2F21DC" w14:textId="77777777" w:rsidR="008E4CE6" w:rsidRPr="008E4CE6" w:rsidRDefault="008E4CE6" w:rsidP="008E4CE6">
      <w:pPr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E4CE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________________________ (подпись)</w:t>
      </w:r>
    </w:p>
    <w:p w14:paraId="3132D86E" w14:textId="77777777" w:rsidR="008E4CE6" w:rsidRPr="008E4CE6" w:rsidRDefault="008E4CE6" w:rsidP="008E4CE6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E4CE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ab/>
      </w:r>
    </w:p>
    <w:p w14:paraId="06A5AFD5" w14:textId="25BD0022" w:rsidR="008E4CE6" w:rsidRPr="008E4CE6" w:rsidRDefault="008E4CE6" w:rsidP="0012233C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E4CE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Даю согласие </w:t>
      </w:r>
      <w:r w:rsidR="0012233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</w:t>
      </w:r>
      <w:r w:rsidR="0012233C" w:rsidRPr="0012233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 обработку, использование и распространение моих персональных данных в порядке,</w:t>
      </w:r>
      <w:r w:rsidR="0012233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2233C" w:rsidRPr="0012233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установленном Федеральным законом «О персональных данных» от 27.07.2006 № 152–ФЗ</w:t>
      </w:r>
      <w:r w:rsidRPr="008E4CE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1D5736E1" w14:textId="77777777" w:rsidR="008E4CE6" w:rsidRPr="008E4CE6" w:rsidRDefault="008E4CE6" w:rsidP="008E4CE6">
      <w:pPr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E4CE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_______________________ (подпись)</w:t>
      </w:r>
    </w:p>
    <w:p w14:paraId="35E10791" w14:textId="77777777" w:rsidR="008E4CE6" w:rsidRPr="008E4CE6" w:rsidRDefault="008E4CE6" w:rsidP="008E4CE6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</w:p>
    <w:p w14:paraId="14EC1780" w14:textId="77777777" w:rsidR="008E4CE6" w:rsidRPr="008E4CE6" w:rsidRDefault="008E4CE6" w:rsidP="008E4CE6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E4CE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«___»___________ 20__ г</w:t>
      </w:r>
    </w:p>
    <w:p w14:paraId="404E4A77" w14:textId="77777777" w:rsidR="008E4CE6" w:rsidRPr="008E4CE6" w:rsidRDefault="008E4CE6" w:rsidP="008E4CE6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</w:p>
    <w:p w14:paraId="030E20FC" w14:textId="77777777" w:rsidR="008E4CE6" w:rsidRPr="008E4CE6" w:rsidRDefault="008E4CE6" w:rsidP="008E4CE6">
      <w:pPr>
        <w:suppressAutoHyphens/>
        <w:ind w:firstLine="76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</w:p>
    <w:p w14:paraId="4D66D88C" w14:textId="3045D6F4" w:rsidR="00957384" w:rsidRPr="00316846" w:rsidRDefault="00957384" w:rsidP="00957384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846">
        <w:rPr>
          <w:rFonts w:ascii="Times New Roman" w:hAnsi="Times New Roman" w:cs="Times New Roman"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2</w:t>
      </w:r>
    </w:p>
    <w:p w14:paraId="7D8E5756" w14:textId="77777777" w:rsidR="00957384" w:rsidRPr="00316846" w:rsidRDefault="00957384" w:rsidP="00957384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846">
        <w:rPr>
          <w:rFonts w:ascii="Times New Roman" w:hAnsi="Times New Roman" w:cs="Times New Roman"/>
          <w:bCs/>
          <w:sz w:val="28"/>
          <w:szCs w:val="28"/>
        </w:rPr>
        <w:lastRenderedPageBreak/>
        <w:t>к Порядку и срокам проведения</w:t>
      </w:r>
    </w:p>
    <w:p w14:paraId="58B96E55" w14:textId="77777777" w:rsidR="00957384" w:rsidRPr="00316846" w:rsidRDefault="00957384" w:rsidP="00957384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846">
        <w:rPr>
          <w:rFonts w:ascii="Times New Roman" w:hAnsi="Times New Roman" w:cs="Times New Roman"/>
          <w:bCs/>
          <w:sz w:val="28"/>
          <w:szCs w:val="28"/>
        </w:rPr>
        <w:t>аттестации кандидатов</w:t>
      </w:r>
    </w:p>
    <w:p w14:paraId="5CCAA8E4" w14:textId="77777777" w:rsidR="00957384" w:rsidRDefault="00957384" w:rsidP="00957384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846">
        <w:rPr>
          <w:rFonts w:ascii="Times New Roman" w:hAnsi="Times New Roman" w:cs="Times New Roman"/>
          <w:bCs/>
          <w:sz w:val="28"/>
          <w:szCs w:val="28"/>
        </w:rPr>
        <w:t>на должность руководителя</w:t>
      </w:r>
    </w:p>
    <w:p w14:paraId="65BE0FE3" w14:textId="77777777" w:rsidR="00957384" w:rsidRPr="00316846" w:rsidRDefault="00957384" w:rsidP="00957384">
      <w:pPr>
        <w:ind w:left="4956"/>
        <w:rPr>
          <w:rFonts w:ascii="Times New Roman" w:hAnsi="Times New Roman" w:cs="Times New Roman"/>
          <w:bCs/>
          <w:sz w:val="28"/>
          <w:szCs w:val="28"/>
        </w:rPr>
      </w:pPr>
      <w:r w:rsidRPr="00316846">
        <w:rPr>
          <w:rFonts w:ascii="Times New Roman" w:hAnsi="Times New Roman" w:cs="Times New Roman"/>
          <w:bCs/>
          <w:sz w:val="28"/>
          <w:szCs w:val="28"/>
        </w:rPr>
        <w:t>руководителя и руководителей муниципальных образовательных организаций города Бузулука, подведомственных Управлению образования администрации города Бузулука</w:t>
      </w:r>
    </w:p>
    <w:p w14:paraId="4774683B" w14:textId="77777777" w:rsidR="00957384" w:rsidRDefault="00957384" w:rsidP="00957384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D4F7BC2" w14:textId="1542F99A" w:rsidR="00957384" w:rsidRDefault="00957384" w:rsidP="00316846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8093384" w14:textId="77777777" w:rsidR="00161A9D" w:rsidRPr="00161A9D" w:rsidRDefault="00161A9D" w:rsidP="00161A9D">
      <w:pPr>
        <w:jc w:val="center"/>
        <w:rPr>
          <w:rFonts w:ascii="Times New Roman" w:eastAsia="Times New Roman" w:hAnsi="Times New Roman" w:cs="Times New Roman"/>
          <w:b/>
          <w:color w:val="auto"/>
        </w:rPr>
      </w:pPr>
    </w:p>
    <w:p w14:paraId="340A2067" w14:textId="77777777" w:rsidR="00161A9D" w:rsidRPr="00161A9D" w:rsidRDefault="00161A9D" w:rsidP="00161A9D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161A9D">
        <w:rPr>
          <w:rFonts w:ascii="Times New Roman" w:eastAsia="Times New Roman" w:hAnsi="Times New Roman" w:cs="Times New Roman"/>
          <w:b/>
          <w:color w:val="auto"/>
        </w:rPr>
        <w:t>АНКЕТА</w:t>
      </w:r>
    </w:p>
    <w:p w14:paraId="0389D3E8" w14:textId="77777777" w:rsidR="00161A9D" w:rsidRPr="00161A9D" w:rsidRDefault="00161A9D" w:rsidP="00161A9D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161A9D">
        <w:rPr>
          <w:rFonts w:ascii="Times New Roman" w:eastAsia="Times New Roman" w:hAnsi="Times New Roman" w:cs="Times New Roman"/>
          <w:b/>
          <w:color w:val="auto"/>
        </w:rPr>
        <w:t>кандидата на должность руководителя</w:t>
      </w:r>
    </w:p>
    <w:p w14:paraId="59931F81" w14:textId="34F221B5" w:rsidR="00161A9D" w:rsidRPr="00161A9D" w:rsidRDefault="00161A9D" w:rsidP="00161A9D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161A9D">
        <w:rPr>
          <w:rFonts w:ascii="Times New Roman" w:eastAsia="Times New Roman" w:hAnsi="Times New Roman" w:cs="Times New Roman"/>
          <w:b/>
          <w:color w:val="auto"/>
        </w:rPr>
        <w:t xml:space="preserve">муниципальной образовательной организации города </w:t>
      </w:r>
      <w:r>
        <w:rPr>
          <w:rFonts w:ascii="Times New Roman" w:eastAsia="Times New Roman" w:hAnsi="Times New Roman" w:cs="Times New Roman"/>
          <w:b/>
          <w:color w:val="auto"/>
        </w:rPr>
        <w:t>Бузулука</w:t>
      </w:r>
    </w:p>
    <w:p w14:paraId="7C2C88DA" w14:textId="77777777" w:rsidR="00161A9D" w:rsidRPr="00161A9D" w:rsidRDefault="00161A9D" w:rsidP="00161A9D">
      <w:pPr>
        <w:rPr>
          <w:rFonts w:ascii="Times New Roman" w:eastAsia="Times New Roman" w:hAnsi="Times New Roman" w:cs="Times New Roman"/>
          <w:color w:val="auto"/>
        </w:rPr>
      </w:pPr>
    </w:p>
    <w:p w14:paraId="538B101A" w14:textId="77777777" w:rsidR="00161A9D" w:rsidRPr="00161A9D" w:rsidRDefault="00161A9D" w:rsidP="00161A9D">
      <w:pPr>
        <w:rPr>
          <w:rFonts w:ascii="Times New Roman" w:eastAsia="Times New Roman" w:hAnsi="Times New Roman" w:cs="Times New Roman"/>
          <w:color w:val="auto"/>
        </w:rPr>
      </w:pPr>
      <w:r w:rsidRPr="00161A9D">
        <w:rPr>
          <w:rFonts w:ascii="Times New Roman" w:eastAsia="Times New Roman" w:hAnsi="Times New Roman" w:cs="Times New Roman"/>
          <w:color w:val="auto"/>
        </w:rPr>
        <w:t>_______________________________________________________________________________</w:t>
      </w:r>
    </w:p>
    <w:p w14:paraId="18F5877F" w14:textId="77777777" w:rsidR="00161A9D" w:rsidRPr="00161A9D" w:rsidRDefault="00161A9D" w:rsidP="00161A9D">
      <w:pPr>
        <w:jc w:val="center"/>
        <w:rPr>
          <w:rFonts w:ascii="Times New Roman" w:eastAsia="Times New Roman" w:hAnsi="Times New Roman" w:cs="Times New Roman"/>
          <w:i/>
          <w:color w:val="auto"/>
          <w:sz w:val="16"/>
          <w:szCs w:val="16"/>
        </w:rPr>
      </w:pPr>
      <w:r w:rsidRPr="00161A9D">
        <w:rPr>
          <w:rFonts w:ascii="Times New Roman" w:eastAsia="Times New Roman" w:hAnsi="Times New Roman" w:cs="Times New Roman"/>
          <w:i/>
          <w:color w:val="auto"/>
          <w:sz w:val="16"/>
          <w:szCs w:val="16"/>
        </w:rPr>
        <w:t>(фамилия, имя, отчество)</w:t>
      </w:r>
    </w:p>
    <w:p w14:paraId="1E5BC2A5" w14:textId="77777777" w:rsidR="00161A9D" w:rsidRPr="00161A9D" w:rsidRDefault="00161A9D" w:rsidP="00161A9D">
      <w:pPr>
        <w:rPr>
          <w:rFonts w:ascii="Times New Roman" w:eastAsia="Times New Roman" w:hAnsi="Times New Roman" w:cs="Times New Roman"/>
          <w:color w:val="auto"/>
        </w:rPr>
      </w:pPr>
      <w:r w:rsidRPr="00161A9D">
        <w:rPr>
          <w:rFonts w:ascii="Times New Roman" w:eastAsia="Times New Roman" w:hAnsi="Times New Roman" w:cs="Times New Roman"/>
          <w:color w:val="auto"/>
        </w:rPr>
        <w:t>_______________________________________________________________________________</w:t>
      </w:r>
    </w:p>
    <w:p w14:paraId="4146ED90" w14:textId="77777777" w:rsidR="00161A9D" w:rsidRPr="00161A9D" w:rsidRDefault="00161A9D" w:rsidP="00161A9D">
      <w:pPr>
        <w:jc w:val="center"/>
        <w:rPr>
          <w:rFonts w:ascii="Times New Roman" w:eastAsia="Times New Roman" w:hAnsi="Times New Roman" w:cs="Times New Roman"/>
          <w:i/>
          <w:color w:val="auto"/>
          <w:sz w:val="16"/>
          <w:szCs w:val="16"/>
        </w:rPr>
      </w:pPr>
      <w:r w:rsidRPr="00161A9D">
        <w:rPr>
          <w:rFonts w:ascii="Times New Roman" w:eastAsia="Times New Roman" w:hAnsi="Times New Roman" w:cs="Times New Roman"/>
          <w:i/>
          <w:color w:val="auto"/>
          <w:sz w:val="16"/>
          <w:szCs w:val="16"/>
        </w:rPr>
        <w:t>(должность, полное наименование образовательной организации согласно Уставу)</w:t>
      </w:r>
    </w:p>
    <w:p w14:paraId="59147AF0" w14:textId="77777777" w:rsidR="00161A9D" w:rsidRPr="00161A9D" w:rsidRDefault="00161A9D" w:rsidP="00161A9D">
      <w:pPr>
        <w:rPr>
          <w:rFonts w:ascii="Times New Roman" w:eastAsia="Times New Roman" w:hAnsi="Times New Roman" w:cs="Times New Roman"/>
          <w:b/>
          <w:color w:val="auto"/>
        </w:rPr>
      </w:pPr>
      <w:r w:rsidRPr="00161A9D">
        <w:rPr>
          <w:rFonts w:ascii="Times New Roman" w:eastAsia="Times New Roman" w:hAnsi="Times New Roman" w:cs="Times New Roman"/>
          <w:b/>
          <w:color w:val="auto"/>
        </w:rPr>
        <w:t>для аттестации с целью установления соответствия должности «руководитель»</w:t>
      </w:r>
    </w:p>
    <w:p w14:paraId="01BD29ED" w14:textId="77777777" w:rsidR="00161A9D" w:rsidRPr="00161A9D" w:rsidRDefault="00161A9D" w:rsidP="00161A9D">
      <w:pPr>
        <w:rPr>
          <w:rFonts w:ascii="Times New Roman" w:eastAsia="Times New Roman" w:hAnsi="Times New Roman" w:cs="Times New Roman"/>
          <w:color w:val="auto"/>
        </w:rPr>
      </w:pPr>
      <w:r w:rsidRPr="00161A9D">
        <w:rPr>
          <w:rFonts w:ascii="Times New Roman" w:eastAsia="Times New Roman" w:hAnsi="Times New Roman" w:cs="Times New Roman"/>
          <w:color w:val="auto"/>
        </w:rPr>
        <w:t>Дата рождения: «_______» ___________________________________________ 19 _____ год</w:t>
      </w:r>
    </w:p>
    <w:p w14:paraId="50FE0951" w14:textId="77777777" w:rsidR="00161A9D" w:rsidRPr="00161A9D" w:rsidRDefault="00161A9D" w:rsidP="00161A9D">
      <w:pPr>
        <w:rPr>
          <w:rFonts w:ascii="Times New Roman" w:eastAsia="Times New Roman" w:hAnsi="Times New Roman" w:cs="Times New Roman"/>
          <w:color w:val="auto"/>
        </w:rPr>
      </w:pPr>
      <w:r w:rsidRPr="00161A9D">
        <w:rPr>
          <w:rFonts w:ascii="Times New Roman" w:eastAsia="Times New Roman" w:hAnsi="Times New Roman" w:cs="Times New Roman"/>
          <w:color w:val="auto"/>
        </w:rPr>
        <w:t>Контактный телефон: ____________________________________________________________</w:t>
      </w:r>
    </w:p>
    <w:p w14:paraId="3CB84650" w14:textId="77777777" w:rsidR="00161A9D" w:rsidRPr="00161A9D" w:rsidRDefault="00161A9D" w:rsidP="00161A9D">
      <w:pPr>
        <w:rPr>
          <w:rFonts w:ascii="Times New Roman" w:eastAsia="Times New Roman" w:hAnsi="Times New Roman" w:cs="Times New Roman"/>
          <w:color w:val="auto"/>
        </w:rPr>
      </w:pPr>
      <w:r w:rsidRPr="00161A9D">
        <w:rPr>
          <w:rFonts w:ascii="Times New Roman" w:eastAsia="Times New Roman" w:hAnsi="Times New Roman" w:cs="Times New Roman"/>
          <w:color w:val="auto"/>
        </w:rPr>
        <w:t>Электронный адрес (личный): _____________________________________________________</w:t>
      </w:r>
    </w:p>
    <w:p w14:paraId="046E4C66" w14:textId="77777777" w:rsidR="00161A9D" w:rsidRPr="00161A9D" w:rsidRDefault="00161A9D" w:rsidP="00161A9D">
      <w:pPr>
        <w:rPr>
          <w:rFonts w:ascii="Times New Roman" w:eastAsia="Times New Roman" w:hAnsi="Times New Roman" w:cs="Times New Roman"/>
          <w:color w:val="auto"/>
        </w:rPr>
      </w:pPr>
      <w:r w:rsidRPr="00161A9D">
        <w:rPr>
          <w:rFonts w:ascii="Times New Roman" w:eastAsia="Times New Roman" w:hAnsi="Times New Roman" w:cs="Times New Roman"/>
          <w:color w:val="auto"/>
        </w:rPr>
        <w:t>Сведения о результате предыдущей аттестации: ______________________________________</w:t>
      </w:r>
    </w:p>
    <w:p w14:paraId="167596A9" w14:textId="77777777" w:rsidR="00161A9D" w:rsidRPr="00161A9D" w:rsidRDefault="00161A9D" w:rsidP="00161A9D">
      <w:pPr>
        <w:rPr>
          <w:rFonts w:ascii="Times New Roman" w:eastAsia="Times New Roman" w:hAnsi="Times New Roman" w:cs="Times New Roman"/>
          <w:i/>
          <w:color w:val="auto"/>
          <w:sz w:val="16"/>
          <w:szCs w:val="16"/>
        </w:rPr>
      </w:pPr>
      <w:r w:rsidRPr="00161A9D"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                                                                                                                                         </w:t>
      </w:r>
      <w:r w:rsidRPr="00161A9D">
        <w:rPr>
          <w:rFonts w:ascii="Times New Roman" w:eastAsia="Times New Roman" w:hAnsi="Times New Roman" w:cs="Times New Roman"/>
          <w:i/>
          <w:color w:val="auto"/>
          <w:sz w:val="16"/>
          <w:szCs w:val="16"/>
        </w:rPr>
        <w:t>(число, месяц, год, результат аттестации, должность)</w:t>
      </w:r>
    </w:p>
    <w:p w14:paraId="38218E50" w14:textId="77777777" w:rsidR="00161A9D" w:rsidRPr="00161A9D" w:rsidRDefault="00161A9D" w:rsidP="00161A9D">
      <w:pPr>
        <w:rPr>
          <w:rFonts w:ascii="Times New Roman" w:eastAsia="Times New Roman" w:hAnsi="Times New Roman" w:cs="Times New Roman"/>
          <w:i/>
          <w:color w:val="auto"/>
          <w:sz w:val="16"/>
          <w:szCs w:val="16"/>
        </w:rPr>
      </w:pPr>
    </w:p>
    <w:p w14:paraId="7A5D6063" w14:textId="77777777" w:rsidR="00161A9D" w:rsidRPr="00161A9D" w:rsidRDefault="00161A9D" w:rsidP="00161A9D">
      <w:pPr>
        <w:rPr>
          <w:rFonts w:ascii="Times New Roman" w:eastAsia="Times New Roman" w:hAnsi="Times New Roman" w:cs="Times New Roman"/>
          <w:i/>
          <w:color w:val="auto"/>
          <w:sz w:val="16"/>
          <w:szCs w:val="16"/>
        </w:rPr>
      </w:pPr>
    </w:p>
    <w:p w14:paraId="6B47A12F" w14:textId="77777777" w:rsidR="00161A9D" w:rsidRPr="00161A9D" w:rsidRDefault="00161A9D" w:rsidP="00161A9D">
      <w:pPr>
        <w:rPr>
          <w:rFonts w:ascii="Times New Roman" w:eastAsia="Times New Roman" w:hAnsi="Times New Roman" w:cs="Times New Roman"/>
          <w:b/>
          <w:color w:val="auto"/>
          <w:u w:val="single"/>
        </w:rPr>
      </w:pPr>
      <w:r w:rsidRPr="00161A9D">
        <w:rPr>
          <w:rFonts w:ascii="Times New Roman" w:eastAsia="Times New Roman" w:hAnsi="Times New Roman" w:cs="Times New Roman"/>
          <w:b/>
          <w:color w:val="auto"/>
          <w:lang w:val="en-US"/>
        </w:rPr>
        <w:t>I</w:t>
      </w:r>
      <w:r w:rsidRPr="00161A9D">
        <w:rPr>
          <w:rFonts w:ascii="Times New Roman" w:eastAsia="Times New Roman" w:hAnsi="Times New Roman" w:cs="Times New Roman"/>
          <w:b/>
          <w:color w:val="auto"/>
        </w:rPr>
        <w:t xml:space="preserve">. </w:t>
      </w:r>
      <w:r w:rsidRPr="00161A9D">
        <w:rPr>
          <w:rFonts w:ascii="Times New Roman" w:eastAsia="Times New Roman" w:hAnsi="Times New Roman" w:cs="Times New Roman"/>
          <w:b/>
          <w:color w:val="auto"/>
          <w:u w:val="single"/>
        </w:rPr>
        <w:t>Общие сведения об аттестуемом</w:t>
      </w:r>
    </w:p>
    <w:p w14:paraId="35FF8594" w14:textId="77777777" w:rsidR="00161A9D" w:rsidRPr="00161A9D" w:rsidRDefault="00161A9D" w:rsidP="00161A9D">
      <w:pPr>
        <w:rPr>
          <w:rFonts w:ascii="Times New Roman" w:eastAsia="Times New Roman" w:hAnsi="Times New Roman" w:cs="Times New Roman"/>
          <w:color w:val="auto"/>
        </w:rPr>
      </w:pPr>
    </w:p>
    <w:p w14:paraId="26B46233" w14:textId="77777777" w:rsidR="00161A9D" w:rsidRPr="00161A9D" w:rsidRDefault="00161A9D" w:rsidP="00161A9D">
      <w:pPr>
        <w:numPr>
          <w:ilvl w:val="0"/>
          <w:numId w:val="21"/>
        </w:numPr>
        <w:contextualSpacing/>
        <w:rPr>
          <w:rFonts w:ascii="Times New Roman" w:eastAsia="Times New Roman" w:hAnsi="Times New Roman" w:cs="Times New Roman"/>
          <w:b/>
          <w:color w:val="auto"/>
        </w:rPr>
      </w:pPr>
      <w:r w:rsidRPr="00161A9D">
        <w:rPr>
          <w:rFonts w:ascii="Times New Roman" w:eastAsia="Times New Roman" w:hAnsi="Times New Roman" w:cs="Times New Roman"/>
          <w:b/>
          <w:color w:val="auto"/>
        </w:rPr>
        <w:t>Высшее образование:</w:t>
      </w:r>
    </w:p>
    <w:p w14:paraId="7127F36D" w14:textId="77777777" w:rsidR="00161A9D" w:rsidRPr="00161A9D" w:rsidRDefault="00161A9D" w:rsidP="00161A9D">
      <w:pPr>
        <w:ind w:left="720"/>
        <w:contextualSpacing/>
        <w:rPr>
          <w:rFonts w:ascii="Times New Roman" w:eastAsia="Times New Roman" w:hAnsi="Times New Roman" w:cs="Times New Roman"/>
          <w:color w:val="auto"/>
        </w:rPr>
      </w:pPr>
    </w:p>
    <w:tbl>
      <w:tblPr>
        <w:tblStyle w:val="10"/>
        <w:tblW w:w="9749" w:type="dxa"/>
        <w:tblInd w:w="0" w:type="dxa"/>
        <w:tblLook w:val="04A0" w:firstRow="1" w:lastRow="0" w:firstColumn="1" w:lastColumn="0" w:noHBand="0" w:noVBand="1"/>
      </w:tblPr>
      <w:tblGrid>
        <w:gridCol w:w="817"/>
        <w:gridCol w:w="1914"/>
        <w:gridCol w:w="3189"/>
        <w:gridCol w:w="1914"/>
        <w:gridCol w:w="1915"/>
      </w:tblGrid>
      <w:tr w:rsidR="00161A9D" w:rsidRPr="00161A9D" w14:paraId="7D67E73A" w14:textId="77777777" w:rsidTr="00161A9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7F94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>№</w:t>
            </w:r>
          </w:p>
          <w:p w14:paraId="6ED528A7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>п/п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859159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>Год окончания</w:t>
            </w:r>
          </w:p>
        </w:tc>
        <w:tc>
          <w:tcPr>
            <w:tcW w:w="3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25AE6A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>Наименование ВУЗа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A1035C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>Специальность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0AABA6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>Квалификация</w:t>
            </w:r>
          </w:p>
        </w:tc>
      </w:tr>
      <w:tr w:rsidR="00161A9D" w:rsidRPr="00161A9D" w14:paraId="081D18A3" w14:textId="77777777" w:rsidTr="00161A9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1E99CE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F1F85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90730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45760F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CEEB13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5F46EBCC" w14:textId="77777777" w:rsidR="00161A9D" w:rsidRPr="00161A9D" w:rsidRDefault="00161A9D" w:rsidP="00161A9D">
      <w:pPr>
        <w:rPr>
          <w:rFonts w:ascii="Times New Roman" w:eastAsia="Times New Roman" w:hAnsi="Times New Roman" w:cs="Times New Roman"/>
          <w:color w:val="auto"/>
        </w:rPr>
      </w:pPr>
    </w:p>
    <w:p w14:paraId="3ED0CEFF" w14:textId="77777777" w:rsidR="00161A9D" w:rsidRPr="00161A9D" w:rsidRDefault="00161A9D" w:rsidP="00161A9D">
      <w:pPr>
        <w:numPr>
          <w:ilvl w:val="0"/>
          <w:numId w:val="21"/>
        </w:numPr>
        <w:contextualSpacing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161A9D">
        <w:rPr>
          <w:rFonts w:ascii="Times New Roman" w:eastAsia="Times New Roman" w:hAnsi="Times New Roman" w:cs="Times New Roman"/>
          <w:b/>
          <w:color w:val="auto"/>
        </w:rPr>
        <w:t>Дополнительное профессиональное образование в области государственного и муниципального управления или менеджмента и экономики:</w:t>
      </w:r>
    </w:p>
    <w:p w14:paraId="6BA1D6F7" w14:textId="77777777" w:rsidR="00161A9D" w:rsidRPr="00161A9D" w:rsidRDefault="00161A9D" w:rsidP="00161A9D">
      <w:pPr>
        <w:ind w:left="720"/>
        <w:contextualSpacing/>
        <w:rPr>
          <w:rFonts w:ascii="Times New Roman" w:eastAsia="Times New Roman" w:hAnsi="Times New Roman" w:cs="Times New Roman"/>
          <w:color w:val="auto"/>
        </w:rPr>
      </w:pPr>
    </w:p>
    <w:tbl>
      <w:tblPr>
        <w:tblStyle w:val="10"/>
        <w:tblW w:w="9749" w:type="dxa"/>
        <w:tblInd w:w="0" w:type="dxa"/>
        <w:tblLook w:val="04A0" w:firstRow="1" w:lastRow="0" w:firstColumn="1" w:lastColumn="0" w:noHBand="0" w:noVBand="1"/>
      </w:tblPr>
      <w:tblGrid>
        <w:gridCol w:w="817"/>
        <w:gridCol w:w="1914"/>
        <w:gridCol w:w="3189"/>
        <w:gridCol w:w="1914"/>
        <w:gridCol w:w="1915"/>
      </w:tblGrid>
      <w:tr w:rsidR="00161A9D" w:rsidRPr="00161A9D" w14:paraId="70579520" w14:textId="77777777" w:rsidTr="00161A9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C0A2C3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>№</w:t>
            </w:r>
          </w:p>
          <w:p w14:paraId="0B30F560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>п/п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4211E1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>Год окончания</w:t>
            </w:r>
          </w:p>
        </w:tc>
        <w:tc>
          <w:tcPr>
            <w:tcW w:w="3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B4D2CF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>Наименование ВУЗа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082299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>Специальность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24016E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>Квалификация</w:t>
            </w:r>
          </w:p>
        </w:tc>
      </w:tr>
      <w:tr w:rsidR="00161A9D" w:rsidRPr="00161A9D" w14:paraId="31FFAB21" w14:textId="77777777" w:rsidTr="00161A9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00F2DB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71B851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B8BF8A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8C8E1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F3EFA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3854CE35" w14:textId="77777777" w:rsidR="00161A9D" w:rsidRPr="00161A9D" w:rsidRDefault="00161A9D" w:rsidP="00161A9D">
      <w:pPr>
        <w:rPr>
          <w:rFonts w:ascii="Times New Roman" w:eastAsia="Times New Roman" w:hAnsi="Times New Roman" w:cs="Times New Roman"/>
          <w:color w:val="auto"/>
        </w:rPr>
      </w:pPr>
    </w:p>
    <w:p w14:paraId="28778A17" w14:textId="77777777" w:rsidR="00161A9D" w:rsidRPr="00161A9D" w:rsidRDefault="00161A9D" w:rsidP="00161A9D">
      <w:pPr>
        <w:numPr>
          <w:ilvl w:val="0"/>
          <w:numId w:val="21"/>
        </w:numPr>
        <w:contextualSpacing/>
        <w:rPr>
          <w:rFonts w:ascii="Times New Roman" w:eastAsia="Times New Roman" w:hAnsi="Times New Roman" w:cs="Times New Roman"/>
          <w:b/>
          <w:color w:val="auto"/>
        </w:rPr>
      </w:pPr>
      <w:r w:rsidRPr="00161A9D">
        <w:rPr>
          <w:rFonts w:ascii="Times New Roman" w:eastAsia="Times New Roman" w:hAnsi="Times New Roman" w:cs="Times New Roman"/>
          <w:b/>
          <w:color w:val="auto"/>
        </w:rPr>
        <w:t>Повышение квалификации:</w:t>
      </w:r>
    </w:p>
    <w:p w14:paraId="0CF96F19" w14:textId="77777777" w:rsidR="00161A9D" w:rsidRPr="00161A9D" w:rsidRDefault="00161A9D" w:rsidP="00161A9D">
      <w:pPr>
        <w:ind w:left="720"/>
        <w:contextualSpacing/>
        <w:rPr>
          <w:rFonts w:ascii="Times New Roman" w:eastAsia="Times New Roman" w:hAnsi="Times New Roman" w:cs="Times New Roman"/>
          <w:color w:val="auto"/>
        </w:rPr>
      </w:pPr>
    </w:p>
    <w:tbl>
      <w:tblPr>
        <w:tblStyle w:val="10"/>
        <w:tblW w:w="9749" w:type="dxa"/>
        <w:tblInd w:w="0" w:type="dxa"/>
        <w:tblLook w:val="04A0" w:firstRow="1" w:lastRow="0" w:firstColumn="1" w:lastColumn="0" w:noHBand="0" w:noVBand="1"/>
      </w:tblPr>
      <w:tblGrid>
        <w:gridCol w:w="817"/>
        <w:gridCol w:w="1914"/>
        <w:gridCol w:w="3189"/>
        <w:gridCol w:w="1914"/>
        <w:gridCol w:w="1915"/>
      </w:tblGrid>
      <w:tr w:rsidR="00161A9D" w:rsidRPr="00161A9D" w14:paraId="03298054" w14:textId="77777777" w:rsidTr="00161A9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27C448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>№</w:t>
            </w:r>
          </w:p>
          <w:p w14:paraId="08A1F2D3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>п/п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ED3502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>Год окончания</w:t>
            </w:r>
          </w:p>
        </w:tc>
        <w:tc>
          <w:tcPr>
            <w:tcW w:w="3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177BF1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>Наименование образовательной организации, на базе которой проходило повышение квалификации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FAD42D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>Тема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AA6D21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>Количество часов</w:t>
            </w:r>
          </w:p>
        </w:tc>
      </w:tr>
      <w:tr w:rsidR="00161A9D" w:rsidRPr="00161A9D" w14:paraId="66FE4DB2" w14:textId="77777777" w:rsidTr="00161A9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2CDB5F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E8C8F1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71B8F0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D0C4E6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E931C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44F78C2A" w14:textId="77777777" w:rsidR="00161A9D" w:rsidRPr="00161A9D" w:rsidRDefault="00161A9D" w:rsidP="00161A9D">
      <w:pPr>
        <w:ind w:left="720"/>
        <w:contextualSpacing/>
        <w:rPr>
          <w:rFonts w:ascii="Times New Roman" w:eastAsia="Times New Roman" w:hAnsi="Times New Roman" w:cs="Times New Roman"/>
          <w:color w:val="auto"/>
        </w:rPr>
      </w:pPr>
    </w:p>
    <w:p w14:paraId="67C913AD" w14:textId="77777777" w:rsidR="00161A9D" w:rsidRPr="00161A9D" w:rsidRDefault="00161A9D" w:rsidP="00161A9D">
      <w:pPr>
        <w:numPr>
          <w:ilvl w:val="0"/>
          <w:numId w:val="21"/>
        </w:numPr>
        <w:contextualSpacing/>
        <w:rPr>
          <w:rFonts w:ascii="Times New Roman" w:eastAsia="Times New Roman" w:hAnsi="Times New Roman" w:cs="Times New Roman"/>
          <w:b/>
          <w:color w:val="auto"/>
        </w:rPr>
      </w:pPr>
      <w:r w:rsidRPr="00161A9D">
        <w:rPr>
          <w:rFonts w:ascii="Times New Roman" w:eastAsia="Times New Roman" w:hAnsi="Times New Roman" w:cs="Times New Roman"/>
          <w:b/>
          <w:color w:val="auto"/>
        </w:rPr>
        <w:t>Стаж работы:</w:t>
      </w:r>
    </w:p>
    <w:p w14:paraId="2804CDAF" w14:textId="77777777" w:rsidR="00161A9D" w:rsidRPr="00161A9D" w:rsidRDefault="00161A9D" w:rsidP="00161A9D">
      <w:pPr>
        <w:ind w:left="720"/>
        <w:contextualSpacing/>
        <w:rPr>
          <w:rFonts w:ascii="Times New Roman" w:eastAsia="Times New Roman" w:hAnsi="Times New Roman" w:cs="Times New Roman"/>
          <w:color w:val="auto"/>
        </w:rPr>
      </w:pPr>
    </w:p>
    <w:tbl>
      <w:tblPr>
        <w:tblStyle w:val="10"/>
        <w:tblW w:w="9749" w:type="dxa"/>
        <w:tblInd w:w="0" w:type="dxa"/>
        <w:tblLook w:val="04A0" w:firstRow="1" w:lastRow="0" w:firstColumn="1" w:lastColumn="0" w:noHBand="0" w:noVBand="1"/>
      </w:tblPr>
      <w:tblGrid>
        <w:gridCol w:w="5920"/>
        <w:gridCol w:w="3829"/>
      </w:tblGrid>
      <w:tr w:rsidR="00161A9D" w:rsidRPr="00161A9D" w14:paraId="2E4FE69F" w14:textId="77777777" w:rsidTr="00161A9D"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537363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общий трудовой стаж</w:t>
            </w: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7E7B60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61A9D" w:rsidRPr="00161A9D" w14:paraId="29738063" w14:textId="77777777" w:rsidTr="00161A9D"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4F25F2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педагогический стаж</w:t>
            </w: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6F99FE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61A9D" w:rsidRPr="00161A9D" w14:paraId="39B5B29D" w14:textId="77777777" w:rsidTr="00161A9D"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112B02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административный стаж</w:t>
            </w: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ABCBC8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0A920DA6" w14:textId="77777777" w:rsidR="00161A9D" w:rsidRPr="00161A9D" w:rsidRDefault="00161A9D" w:rsidP="00161A9D">
      <w:pPr>
        <w:rPr>
          <w:rFonts w:ascii="Times New Roman" w:eastAsia="Times New Roman" w:hAnsi="Times New Roman" w:cs="Times New Roman"/>
          <w:color w:val="auto"/>
        </w:rPr>
      </w:pPr>
    </w:p>
    <w:p w14:paraId="20226044" w14:textId="77777777" w:rsidR="00161A9D" w:rsidRPr="00161A9D" w:rsidRDefault="00161A9D" w:rsidP="00161A9D">
      <w:pPr>
        <w:numPr>
          <w:ilvl w:val="0"/>
          <w:numId w:val="21"/>
        </w:numPr>
        <w:contextualSpacing/>
        <w:rPr>
          <w:rFonts w:ascii="Times New Roman" w:eastAsia="Times New Roman" w:hAnsi="Times New Roman" w:cs="Times New Roman"/>
          <w:b/>
          <w:color w:val="auto"/>
        </w:rPr>
      </w:pPr>
      <w:r w:rsidRPr="00161A9D">
        <w:rPr>
          <w:rFonts w:ascii="Times New Roman" w:eastAsia="Times New Roman" w:hAnsi="Times New Roman" w:cs="Times New Roman"/>
          <w:b/>
          <w:color w:val="auto"/>
        </w:rPr>
        <w:t>Трудовая деятельность:</w:t>
      </w:r>
    </w:p>
    <w:p w14:paraId="61D3C4B4" w14:textId="77777777" w:rsidR="00161A9D" w:rsidRPr="00161A9D" w:rsidRDefault="00161A9D" w:rsidP="00161A9D">
      <w:pPr>
        <w:rPr>
          <w:rFonts w:ascii="Times New Roman" w:eastAsia="Times New Roman" w:hAnsi="Times New Roman" w:cs="Times New Roman"/>
          <w:color w:val="auto"/>
        </w:rPr>
      </w:pPr>
    </w:p>
    <w:tbl>
      <w:tblPr>
        <w:tblStyle w:val="10"/>
        <w:tblW w:w="9749" w:type="dxa"/>
        <w:tblInd w:w="0" w:type="dxa"/>
        <w:tblLook w:val="04A0" w:firstRow="1" w:lastRow="0" w:firstColumn="1" w:lastColumn="0" w:noHBand="0" w:noVBand="1"/>
      </w:tblPr>
      <w:tblGrid>
        <w:gridCol w:w="2731"/>
        <w:gridCol w:w="3189"/>
        <w:gridCol w:w="1914"/>
        <w:gridCol w:w="1915"/>
      </w:tblGrid>
      <w:tr w:rsidR="00161A9D" w:rsidRPr="00161A9D" w14:paraId="728A2FEF" w14:textId="77777777" w:rsidTr="00161A9D">
        <w:tc>
          <w:tcPr>
            <w:tcW w:w="2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2E097B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Период (с… по …)</w:t>
            </w:r>
          </w:p>
        </w:tc>
        <w:tc>
          <w:tcPr>
            <w:tcW w:w="3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2E703A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Должность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9431EC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Место работы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4BDDD6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Адрес</w:t>
            </w:r>
          </w:p>
        </w:tc>
      </w:tr>
      <w:tr w:rsidR="00161A9D" w:rsidRPr="00161A9D" w14:paraId="6F6DDABF" w14:textId="77777777" w:rsidTr="00161A9D">
        <w:tc>
          <w:tcPr>
            <w:tcW w:w="2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DD1D2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</w:p>
        </w:tc>
        <w:tc>
          <w:tcPr>
            <w:tcW w:w="3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731A4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483DF1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7D0676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</w:p>
        </w:tc>
      </w:tr>
    </w:tbl>
    <w:p w14:paraId="646DB138" w14:textId="77777777" w:rsidR="00161A9D" w:rsidRPr="00161A9D" w:rsidRDefault="00161A9D" w:rsidP="00161A9D">
      <w:pPr>
        <w:rPr>
          <w:rFonts w:ascii="Times New Roman" w:eastAsia="Times New Roman" w:hAnsi="Times New Roman" w:cs="Times New Roman"/>
          <w:color w:val="auto"/>
        </w:rPr>
      </w:pPr>
    </w:p>
    <w:p w14:paraId="5F349778" w14:textId="77777777" w:rsidR="00161A9D" w:rsidRPr="00161A9D" w:rsidRDefault="00161A9D" w:rsidP="00161A9D">
      <w:pPr>
        <w:numPr>
          <w:ilvl w:val="0"/>
          <w:numId w:val="21"/>
        </w:numPr>
        <w:contextualSpacing/>
        <w:rPr>
          <w:rFonts w:ascii="Times New Roman" w:eastAsia="Times New Roman" w:hAnsi="Times New Roman" w:cs="Times New Roman"/>
          <w:b/>
          <w:color w:val="auto"/>
        </w:rPr>
      </w:pPr>
      <w:r w:rsidRPr="00161A9D">
        <w:rPr>
          <w:rFonts w:ascii="Times New Roman" w:eastAsia="Times New Roman" w:hAnsi="Times New Roman" w:cs="Times New Roman"/>
          <w:b/>
          <w:color w:val="auto"/>
        </w:rPr>
        <w:t>Наличие ученой степени, звания, поощрения:</w:t>
      </w:r>
    </w:p>
    <w:p w14:paraId="7FA3C688" w14:textId="77777777" w:rsidR="00161A9D" w:rsidRPr="00161A9D" w:rsidRDefault="00161A9D" w:rsidP="00161A9D">
      <w:pPr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Style w:val="10"/>
        <w:tblW w:w="9749" w:type="dxa"/>
        <w:tblInd w:w="0" w:type="dxa"/>
        <w:tblLook w:val="04A0" w:firstRow="1" w:lastRow="0" w:firstColumn="1" w:lastColumn="0" w:noHBand="0" w:noVBand="1"/>
      </w:tblPr>
      <w:tblGrid>
        <w:gridCol w:w="788"/>
        <w:gridCol w:w="4811"/>
        <w:gridCol w:w="1883"/>
        <w:gridCol w:w="2267"/>
      </w:tblGrid>
      <w:tr w:rsidR="00161A9D" w:rsidRPr="00161A9D" w14:paraId="1B5EB82C" w14:textId="77777777" w:rsidTr="00161A9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045DD8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№</w:t>
            </w:r>
          </w:p>
          <w:p w14:paraId="47910CD9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A6B175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Категория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F29A10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Наименование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0D395E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Год получения/присвоения</w:t>
            </w:r>
          </w:p>
        </w:tc>
      </w:tr>
      <w:tr w:rsidR="00161A9D" w:rsidRPr="00161A9D" w14:paraId="7C5D7E47" w14:textId="77777777" w:rsidTr="00161A9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CC2E7A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1FC488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Ученая степень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35072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F22AB8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61A9D" w:rsidRPr="00161A9D" w14:paraId="44445B75" w14:textId="77777777" w:rsidTr="00161A9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C254CB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3BB1E9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Ученое звание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4FA08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8DC33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61A9D" w:rsidRPr="00161A9D" w14:paraId="31385385" w14:textId="77777777" w:rsidTr="00161A9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75638F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79266F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Почетное звание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C46716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B38D17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61A9D" w:rsidRPr="00161A9D" w14:paraId="29A79532" w14:textId="77777777" w:rsidTr="00161A9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E8D694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7CCD9E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Государственные награды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E92F25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C264F3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61A9D" w:rsidRPr="00161A9D" w14:paraId="7C099F6C" w14:textId="77777777" w:rsidTr="00161A9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136D9E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6100B2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Юбилейные медали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646C47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AC1CC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61A9D" w:rsidRPr="00161A9D" w14:paraId="5CAFC179" w14:textId="77777777" w:rsidTr="00161A9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35FD3B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4071CF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Отраслевые и региональные награды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5B06F0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5FEE0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61A9D" w:rsidRPr="00161A9D" w14:paraId="7B381F9E" w14:textId="77777777" w:rsidTr="00161A9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9E2096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550E56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Ведомственные поощрения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13A5AC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C7ACAD" w14:textId="77777777" w:rsidR="00161A9D" w:rsidRPr="00161A9D" w:rsidRDefault="00161A9D" w:rsidP="00161A9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3321E823" w14:textId="77777777" w:rsidR="00161A9D" w:rsidRPr="00161A9D" w:rsidRDefault="00161A9D" w:rsidP="00161A9D">
      <w:pPr>
        <w:rPr>
          <w:rFonts w:ascii="Times New Roman" w:eastAsia="Times New Roman" w:hAnsi="Times New Roman" w:cs="Times New Roman"/>
          <w:b/>
          <w:color w:val="auto"/>
        </w:rPr>
      </w:pPr>
    </w:p>
    <w:p w14:paraId="36D34462" w14:textId="77777777" w:rsidR="00161A9D" w:rsidRPr="00161A9D" w:rsidRDefault="00161A9D" w:rsidP="00161A9D">
      <w:pPr>
        <w:numPr>
          <w:ilvl w:val="0"/>
          <w:numId w:val="21"/>
        </w:numPr>
        <w:contextualSpacing/>
        <w:rPr>
          <w:rFonts w:ascii="Times New Roman" w:eastAsia="Times New Roman" w:hAnsi="Times New Roman" w:cs="Times New Roman"/>
          <w:b/>
          <w:color w:val="auto"/>
        </w:rPr>
      </w:pPr>
      <w:r w:rsidRPr="00161A9D">
        <w:rPr>
          <w:rFonts w:ascii="Times New Roman" w:eastAsia="Times New Roman" w:hAnsi="Times New Roman" w:cs="Times New Roman"/>
          <w:b/>
          <w:color w:val="auto"/>
        </w:rPr>
        <w:t>Профессиональные достижения:</w:t>
      </w:r>
    </w:p>
    <w:p w14:paraId="61F329E2" w14:textId="77777777" w:rsidR="00161A9D" w:rsidRPr="00161A9D" w:rsidRDefault="00161A9D" w:rsidP="00161A9D">
      <w:pPr>
        <w:rPr>
          <w:rFonts w:ascii="Times New Roman" w:eastAsia="Times New Roman" w:hAnsi="Times New Roman" w:cs="Times New Roman"/>
          <w:color w:val="auto"/>
        </w:rPr>
      </w:pPr>
    </w:p>
    <w:tbl>
      <w:tblPr>
        <w:tblStyle w:val="10"/>
        <w:tblW w:w="9747" w:type="dxa"/>
        <w:tblInd w:w="0" w:type="dxa"/>
        <w:tblLook w:val="04A0" w:firstRow="1" w:lastRow="0" w:firstColumn="1" w:lastColumn="0" w:noHBand="0" w:noVBand="1"/>
      </w:tblPr>
      <w:tblGrid>
        <w:gridCol w:w="817"/>
        <w:gridCol w:w="7371"/>
        <w:gridCol w:w="1559"/>
      </w:tblGrid>
      <w:tr w:rsidR="00161A9D" w:rsidRPr="00161A9D" w14:paraId="50397BE8" w14:textId="77777777" w:rsidTr="00161A9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9AAB7A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№</w:t>
            </w:r>
          </w:p>
          <w:p w14:paraId="70B14221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п/п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42F1E2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Достижения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465BB8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Год</w:t>
            </w:r>
          </w:p>
        </w:tc>
      </w:tr>
      <w:tr w:rsidR="00161A9D" w:rsidRPr="00161A9D" w14:paraId="094837AE" w14:textId="77777777" w:rsidTr="00161A9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5359DC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B19F3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F4E9F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</w:p>
        </w:tc>
      </w:tr>
    </w:tbl>
    <w:p w14:paraId="328CC2E3" w14:textId="77777777" w:rsidR="00161A9D" w:rsidRPr="00161A9D" w:rsidRDefault="00161A9D" w:rsidP="00161A9D">
      <w:pPr>
        <w:rPr>
          <w:rFonts w:ascii="Times New Roman" w:eastAsia="Times New Roman" w:hAnsi="Times New Roman" w:cs="Times New Roman"/>
          <w:color w:val="auto"/>
        </w:rPr>
      </w:pPr>
    </w:p>
    <w:p w14:paraId="5D1D4C8A" w14:textId="77777777" w:rsidR="00161A9D" w:rsidRPr="00161A9D" w:rsidRDefault="00161A9D" w:rsidP="00161A9D">
      <w:pPr>
        <w:numPr>
          <w:ilvl w:val="0"/>
          <w:numId w:val="21"/>
        </w:numPr>
        <w:contextualSpacing/>
        <w:rPr>
          <w:rFonts w:ascii="Times New Roman" w:eastAsia="Times New Roman" w:hAnsi="Times New Roman" w:cs="Times New Roman"/>
          <w:b/>
          <w:color w:val="auto"/>
        </w:rPr>
      </w:pPr>
      <w:r w:rsidRPr="00161A9D">
        <w:rPr>
          <w:rFonts w:ascii="Times New Roman" w:eastAsia="Times New Roman" w:hAnsi="Times New Roman" w:cs="Times New Roman"/>
          <w:b/>
          <w:color w:val="auto"/>
        </w:rPr>
        <w:t>Профессиональные навыки:</w:t>
      </w:r>
    </w:p>
    <w:p w14:paraId="480E2E50" w14:textId="77777777" w:rsidR="00161A9D" w:rsidRPr="00161A9D" w:rsidRDefault="00161A9D" w:rsidP="00161A9D">
      <w:pPr>
        <w:rPr>
          <w:rFonts w:ascii="Times New Roman" w:eastAsia="Times New Roman" w:hAnsi="Times New Roman" w:cs="Times New Roman"/>
          <w:color w:val="auto"/>
        </w:rPr>
      </w:pPr>
    </w:p>
    <w:tbl>
      <w:tblPr>
        <w:tblStyle w:val="10"/>
        <w:tblW w:w="9747" w:type="dxa"/>
        <w:tblInd w:w="0" w:type="dxa"/>
        <w:tblLook w:val="04A0" w:firstRow="1" w:lastRow="0" w:firstColumn="1" w:lastColumn="0" w:noHBand="0" w:noVBand="1"/>
      </w:tblPr>
      <w:tblGrid>
        <w:gridCol w:w="817"/>
        <w:gridCol w:w="8930"/>
      </w:tblGrid>
      <w:tr w:rsidR="00161A9D" w:rsidRPr="00161A9D" w14:paraId="0AACF50F" w14:textId="77777777" w:rsidTr="00161A9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138748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№</w:t>
            </w:r>
          </w:p>
          <w:p w14:paraId="7F39B549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п/п</w:t>
            </w: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ECB371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i/>
                <w:color w:val="auto"/>
              </w:rPr>
              <w:t>Профессиональные навыки</w:t>
            </w:r>
          </w:p>
        </w:tc>
      </w:tr>
      <w:tr w:rsidR="00161A9D" w:rsidRPr="00161A9D" w14:paraId="7ABECF9F" w14:textId="77777777" w:rsidTr="00161A9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41EF5B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8844AA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</w:p>
        </w:tc>
      </w:tr>
    </w:tbl>
    <w:p w14:paraId="05300ADD" w14:textId="77777777" w:rsidR="00161A9D" w:rsidRPr="00161A9D" w:rsidRDefault="00161A9D" w:rsidP="00161A9D">
      <w:pPr>
        <w:rPr>
          <w:rFonts w:ascii="Times New Roman" w:eastAsia="Times New Roman" w:hAnsi="Times New Roman" w:cs="Times New Roman"/>
          <w:color w:val="auto"/>
        </w:rPr>
      </w:pPr>
    </w:p>
    <w:p w14:paraId="1F1D7CC1" w14:textId="77777777" w:rsidR="00161A9D" w:rsidRPr="00161A9D" w:rsidRDefault="00161A9D" w:rsidP="00161A9D">
      <w:pPr>
        <w:numPr>
          <w:ilvl w:val="0"/>
          <w:numId w:val="21"/>
        </w:numPr>
        <w:contextualSpacing/>
        <w:rPr>
          <w:rFonts w:ascii="Times New Roman" w:eastAsia="Times New Roman" w:hAnsi="Times New Roman" w:cs="Times New Roman"/>
          <w:b/>
          <w:color w:val="auto"/>
        </w:rPr>
      </w:pPr>
      <w:r w:rsidRPr="00161A9D">
        <w:rPr>
          <w:rFonts w:ascii="Times New Roman" w:eastAsia="Times New Roman" w:hAnsi="Times New Roman" w:cs="Times New Roman"/>
          <w:b/>
          <w:color w:val="auto"/>
        </w:rPr>
        <w:t>Цель притязаний на должность руководителя образовательной организации:</w:t>
      </w:r>
    </w:p>
    <w:p w14:paraId="4947C1FE" w14:textId="77777777" w:rsidR="00161A9D" w:rsidRPr="00161A9D" w:rsidRDefault="00161A9D" w:rsidP="00161A9D">
      <w:pPr>
        <w:rPr>
          <w:rFonts w:ascii="Times New Roman" w:eastAsia="Times New Roman" w:hAnsi="Times New Roman" w:cs="Times New Roman"/>
          <w:color w:val="auto"/>
        </w:rPr>
      </w:pPr>
      <w:r w:rsidRPr="00161A9D">
        <w:rPr>
          <w:rFonts w:ascii="Times New Roman" w:eastAsia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EA0ADB" w14:textId="77777777" w:rsidR="00161A9D" w:rsidRPr="00161A9D" w:rsidRDefault="00161A9D" w:rsidP="00161A9D">
      <w:pPr>
        <w:ind w:left="720"/>
        <w:contextualSpacing/>
        <w:rPr>
          <w:rFonts w:ascii="Times New Roman" w:eastAsia="Times New Roman" w:hAnsi="Times New Roman" w:cs="Times New Roman"/>
          <w:color w:val="auto"/>
        </w:rPr>
      </w:pPr>
    </w:p>
    <w:p w14:paraId="0DAF6EBE" w14:textId="77777777" w:rsidR="00161A9D" w:rsidRPr="00161A9D" w:rsidRDefault="00161A9D" w:rsidP="00161A9D">
      <w:pPr>
        <w:numPr>
          <w:ilvl w:val="0"/>
          <w:numId w:val="21"/>
        </w:numPr>
        <w:ind w:firstLine="360"/>
        <w:contextualSpacing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161A9D">
        <w:rPr>
          <w:rFonts w:ascii="Times New Roman" w:eastAsia="Times New Roman" w:hAnsi="Times New Roman" w:cs="Times New Roman"/>
          <w:b/>
          <w:color w:val="auto"/>
        </w:rPr>
        <w:t>Ограничения на занятие трудовой деятельностью в сфере образования по основаниям, установленным трудовым законодательством и Федеральным Законом «Об образовании в Российской Федерации:</w:t>
      </w:r>
    </w:p>
    <w:p w14:paraId="1E383A2E" w14:textId="77777777" w:rsidR="00161A9D" w:rsidRPr="00161A9D" w:rsidRDefault="00161A9D" w:rsidP="00161A9D">
      <w:pPr>
        <w:ind w:left="360"/>
        <w:contextualSpacing/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Style w:val="10"/>
        <w:tblW w:w="2835" w:type="dxa"/>
        <w:tblInd w:w="3652" w:type="dxa"/>
        <w:tblLook w:val="04A0" w:firstRow="1" w:lastRow="0" w:firstColumn="1" w:lastColumn="0" w:noHBand="0" w:noVBand="1"/>
      </w:tblPr>
      <w:tblGrid>
        <w:gridCol w:w="1418"/>
        <w:gridCol w:w="1417"/>
      </w:tblGrid>
      <w:tr w:rsidR="00161A9D" w:rsidRPr="00161A9D" w14:paraId="49ECE840" w14:textId="77777777" w:rsidTr="00161A9D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1CB14D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color w:val="auto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CAD8D2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1A9D">
              <w:rPr>
                <w:rFonts w:ascii="Times New Roman" w:eastAsia="Times New Roman" w:hAnsi="Times New Roman" w:cs="Times New Roman"/>
                <w:color w:val="auto"/>
              </w:rPr>
              <w:t>НЕТ</w:t>
            </w:r>
          </w:p>
        </w:tc>
      </w:tr>
      <w:tr w:rsidR="00161A9D" w:rsidRPr="00161A9D" w14:paraId="18BFE7C2" w14:textId="77777777" w:rsidTr="00161A9D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96B1AC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AE5D4" w14:textId="77777777" w:rsidR="00161A9D" w:rsidRPr="00161A9D" w:rsidRDefault="00161A9D" w:rsidP="00161A9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152ACCFA" w14:textId="77777777" w:rsidR="00161A9D" w:rsidRPr="00161A9D" w:rsidRDefault="00161A9D" w:rsidP="00161A9D">
      <w:pPr>
        <w:rPr>
          <w:rFonts w:ascii="Times New Roman" w:eastAsia="Times New Roman" w:hAnsi="Times New Roman" w:cs="Times New Roman"/>
          <w:color w:val="auto"/>
        </w:rPr>
      </w:pPr>
    </w:p>
    <w:p w14:paraId="260661F2" w14:textId="77777777" w:rsidR="00161A9D" w:rsidRPr="00161A9D" w:rsidRDefault="00161A9D" w:rsidP="00161A9D">
      <w:pPr>
        <w:rPr>
          <w:rFonts w:ascii="Times New Roman" w:eastAsia="Times New Roman" w:hAnsi="Times New Roman" w:cs="Times New Roman"/>
          <w:color w:val="auto"/>
        </w:rPr>
      </w:pPr>
      <w:r w:rsidRPr="00161A9D">
        <w:rPr>
          <w:rFonts w:ascii="Times New Roman" w:eastAsia="Times New Roman" w:hAnsi="Times New Roman" w:cs="Times New Roman"/>
          <w:color w:val="auto"/>
        </w:rPr>
        <w:t xml:space="preserve"> </w:t>
      </w:r>
    </w:p>
    <w:p w14:paraId="5DE8538F" w14:textId="77777777" w:rsidR="00161A9D" w:rsidRPr="00161A9D" w:rsidRDefault="00161A9D" w:rsidP="00161A9D">
      <w:pPr>
        <w:rPr>
          <w:rFonts w:ascii="Times New Roman" w:eastAsia="Times New Roman" w:hAnsi="Times New Roman" w:cs="Times New Roman"/>
          <w:color w:val="auto"/>
        </w:rPr>
      </w:pPr>
      <w:r w:rsidRPr="00161A9D">
        <w:rPr>
          <w:rFonts w:ascii="Times New Roman" w:eastAsia="Times New Roman" w:hAnsi="Times New Roman" w:cs="Times New Roman"/>
          <w:color w:val="auto"/>
        </w:rPr>
        <w:t>Дата заполнения анкеты:  __________________________      Подпись: ___________________</w:t>
      </w:r>
    </w:p>
    <w:p w14:paraId="34DA7C34" w14:textId="77777777" w:rsidR="00161A9D" w:rsidRPr="00161A9D" w:rsidRDefault="00161A9D" w:rsidP="00161A9D">
      <w:pPr>
        <w:rPr>
          <w:rFonts w:ascii="Times New Roman" w:eastAsia="Times New Roman" w:hAnsi="Times New Roman" w:cs="Times New Roman"/>
          <w:color w:val="auto"/>
        </w:rPr>
      </w:pPr>
    </w:p>
    <w:p w14:paraId="5D4EAC08" w14:textId="77777777" w:rsidR="00161A9D" w:rsidRDefault="00161A9D" w:rsidP="00161A9D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792618D" w14:textId="77777777" w:rsidR="00161A9D" w:rsidRDefault="00161A9D" w:rsidP="00161A9D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605414F" w14:textId="1E2BF63E" w:rsidR="00161A9D" w:rsidRPr="00316846" w:rsidRDefault="00161A9D" w:rsidP="00161A9D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846">
        <w:rPr>
          <w:rFonts w:ascii="Times New Roman" w:hAnsi="Times New Roman" w:cs="Times New Roman"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3</w:t>
      </w:r>
    </w:p>
    <w:p w14:paraId="02A73724" w14:textId="77777777" w:rsidR="00161A9D" w:rsidRPr="00316846" w:rsidRDefault="00161A9D" w:rsidP="00161A9D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846">
        <w:rPr>
          <w:rFonts w:ascii="Times New Roman" w:hAnsi="Times New Roman" w:cs="Times New Roman"/>
          <w:bCs/>
          <w:sz w:val="28"/>
          <w:szCs w:val="28"/>
        </w:rPr>
        <w:t>к Порядку и срокам проведения</w:t>
      </w:r>
    </w:p>
    <w:p w14:paraId="63FB0DDC" w14:textId="77777777" w:rsidR="00161A9D" w:rsidRPr="00316846" w:rsidRDefault="00161A9D" w:rsidP="00161A9D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846">
        <w:rPr>
          <w:rFonts w:ascii="Times New Roman" w:hAnsi="Times New Roman" w:cs="Times New Roman"/>
          <w:bCs/>
          <w:sz w:val="28"/>
          <w:szCs w:val="28"/>
        </w:rPr>
        <w:t>аттестации кандидатов</w:t>
      </w:r>
    </w:p>
    <w:p w14:paraId="314F8A17" w14:textId="77777777" w:rsidR="00161A9D" w:rsidRDefault="00161A9D" w:rsidP="00161A9D">
      <w:pPr>
        <w:ind w:left="4248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846">
        <w:rPr>
          <w:rFonts w:ascii="Times New Roman" w:hAnsi="Times New Roman" w:cs="Times New Roman"/>
          <w:bCs/>
          <w:sz w:val="28"/>
          <w:szCs w:val="28"/>
        </w:rPr>
        <w:t>на должность руководителя</w:t>
      </w:r>
    </w:p>
    <w:p w14:paraId="537164AE" w14:textId="77777777" w:rsidR="00161A9D" w:rsidRPr="00316846" w:rsidRDefault="00161A9D" w:rsidP="00161A9D">
      <w:pPr>
        <w:ind w:left="4956"/>
        <w:rPr>
          <w:rFonts w:ascii="Times New Roman" w:hAnsi="Times New Roman" w:cs="Times New Roman"/>
          <w:bCs/>
          <w:sz w:val="28"/>
          <w:szCs w:val="28"/>
        </w:rPr>
      </w:pPr>
      <w:r w:rsidRPr="00316846">
        <w:rPr>
          <w:rFonts w:ascii="Times New Roman" w:hAnsi="Times New Roman" w:cs="Times New Roman"/>
          <w:bCs/>
          <w:sz w:val="28"/>
          <w:szCs w:val="28"/>
        </w:rPr>
        <w:t xml:space="preserve">руководителя и руководителей муниципальных образовательных </w:t>
      </w:r>
      <w:r w:rsidRPr="00316846">
        <w:rPr>
          <w:rFonts w:ascii="Times New Roman" w:hAnsi="Times New Roman" w:cs="Times New Roman"/>
          <w:bCs/>
          <w:sz w:val="28"/>
          <w:szCs w:val="28"/>
        </w:rPr>
        <w:lastRenderedPageBreak/>
        <w:t>организаций города Бузулука, подведомственных Управлению образования администрации города Бузулука</w:t>
      </w:r>
    </w:p>
    <w:p w14:paraId="7AD65E1E" w14:textId="018E5599" w:rsidR="00161A9D" w:rsidRDefault="00161A9D" w:rsidP="00B43596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C766CB4" w14:textId="4DDBB635" w:rsidR="00441546" w:rsidRDefault="00441546" w:rsidP="00B43596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C93144C" w14:textId="77777777" w:rsidR="00441546" w:rsidRPr="00441546" w:rsidRDefault="00441546" w:rsidP="00441546">
      <w:pPr>
        <w:ind w:right="-40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 w:rsidRPr="00441546">
        <w:rPr>
          <w:rFonts w:ascii="Times New Roman" w:eastAsia="Calibri" w:hAnsi="Times New Roman" w:cs="Times New Roman"/>
          <w:b/>
          <w:bCs/>
          <w:color w:val="auto"/>
        </w:rPr>
        <w:t>ПРЕДСТАВЛЕНИЕ</w:t>
      </w:r>
    </w:p>
    <w:p w14:paraId="217E7384" w14:textId="77777777" w:rsidR="00441546" w:rsidRPr="00441546" w:rsidRDefault="00441546" w:rsidP="00441546">
      <w:pPr>
        <w:ind w:right="-40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 w:rsidRPr="00441546">
        <w:rPr>
          <w:rFonts w:ascii="Times New Roman" w:eastAsia="Calibri" w:hAnsi="Times New Roman" w:cs="Times New Roman"/>
          <w:b/>
          <w:bCs/>
          <w:color w:val="auto"/>
        </w:rPr>
        <w:t>(на основе самоанализа)</w:t>
      </w:r>
    </w:p>
    <w:p w14:paraId="0B224282" w14:textId="77777777" w:rsidR="00441546" w:rsidRPr="00441546" w:rsidRDefault="00441546" w:rsidP="00441546">
      <w:pPr>
        <w:ind w:right="-40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 w:rsidRPr="00441546">
        <w:rPr>
          <w:rFonts w:ascii="Times New Roman" w:eastAsia="Calibri" w:hAnsi="Times New Roman" w:cs="Times New Roman"/>
          <w:b/>
          <w:bCs/>
          <w:color w:val="auto"/>
        </w:rPr>
        <w:t>на аттестуемого руководителя общеобразовательной организации (учреждения дополнительного образования)</w:t>
      </w:r>
    </w:p>
    <w:p w14:paraId="3C5E2781" w14:textId="77777777" w:rsidR="00441546" w:rsidRPr="00441546" w:rsidRDefault="00441546" w:rsidP="00441546">
      <w:pPr>
        <w:ind w:right="-40"/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</w:p>
    <w:p w14:paraId="031E5523" w14:textId="77777777" w:rsidR="00441546" w:rsidRPr="00441546" w:rsidRDefault="00441546" w:rsidP="00441546">
      <w:pPr>
        <w:ind w:right="-40"/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  <w:r w:rsidRPr="00441546">
        <w:rPr>
          <w:rFonts w:ascii="Times New Roman" w:eastAsia="Calibri" w:hAnsi="Times New Roman" w:cs="Times New Roman"/>
          <w:color w:val="auto"/>
          <w:u w:val="single"/>
          <w:shd w:val="clear" w:color="auto" w:fill="FFFFFF"/>
          <w:lang w:val="en-US"/>
        </w:rPr>
        <w:t>I</w:t>
      </w:r>
      <w:r w:rsidRPr="00441546"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  <w:t>. Личные данные аттестуемого работника</w:t>
      </w:r>
    </w:p>
    <w:p w14:paraId="3DB4C7F4" w14:textId="77777777" w:rsidR="00441546" w:rsidRPr="00441546" w:rsidRDefault="00441546" w:rsidP="00441546">
      <w:pPr>
        <w:ind w:right="-40"/>
        <w:jc w:val="center"/>
        <w:rPr>
          <w:rFonts w:ascii="Times New Roman" w:eastAsia="Calibri" w:hAnsi="Times New Roman" w:cs="Times New Roman"/>
          <w:b/>
          <w:bCs/>
          <w:color w:val="auto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5459"/>
        <w:gridCol w:w="3381"/>
      </w:tblGrid>
      <w:tr w:rsidR="00441546" w:rsidRPr="00441546" w14:paraId="34C03BC9" w14:textId="77777777" w:rsidTr="00441546">
        <w:trPr>
          <w:trHeight w:val="20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67A3DF" w14:textId="77777777" w:rsidR="00441546" w:rsidRPr="00441546" w:rsidRDefault="00441546" w:rsidP="00441546">
            <w:pPr>
              <w:ind w:left="107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1.1.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0696C0" w14:textId="77777777" w:rsidR="00441546" w:rsidRPr="00441546" w:rsidRDefault="00441546" w:rsidP="00441546">
            <w:pPr>
              <w:ind w:left="107" w:right="152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Фамилия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21D70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7D71B7FB" w14:textId="77777777" w:rsidTr="00441546">
        <w:trPr>
          <w:trHeight w:val="20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C26FA7" w14:textId="77777777" w:rsidR="00441546" w:rsidRPr="00441546" w:rsidRDefault="00441546" w:rsidP="00441546">
            <w:pPr>
              <w:ind w:left="107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1.2.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22725" w14:textId="77777777" w:rsidR="00441546" w:rsidRPr="00441546" w:rsidRDefault="00441546" w:rsidP="00441546">
            <w:pPr>
              <w:ind w:left="107" w:right="152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Имя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4893C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4F94407F" w14:textId="77777777" w:rsidTr="00441546">
        <w:trPr>
          <w:trHeight w:val="20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AC1BB0" w14:textId="77777777" w:rsidR="00441546" w:rsidRPr="00441546" w:rsidRDefault="00441546" w:rsidP="00441546">
            <w:pPr>
              <w:ind w:left="107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1.3.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AEDA05" w14:textId="77777777" w:rsidR="00441546" w:rsidRPr="00441546" w:rsidRDefault="00441546" w:rsidP="00441546">
            <w:pPr>
              <w:ind w:left="107" w:right="152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Отчество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EDCA9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2869323E" w14:textId="77777777" w:rsidTr="00441546">
        <w:trPr>
          <w:trHeight w:val="20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7B20C8" w14:textId="77777777" w:rsidR="00441546" w:rsidRPr="00441546" w:rsidRDefault="00441546" w:rsidP="00441546">
            <w:pPr>
              <w:ind w:left="107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1.4.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A5478F" w14:textId="77777777" w:rsidR="00441546" w:rsidRPr="00441546" w:rsidRDefault="00441546" w:rsidP="00441546">
            <w:pPr>
              <w:ind w:left="107" w:right="152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Дата рождения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72DE9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228B4E25" w14:textId="77777777" w:rsidTr="00441546">
        <w:trPr>
          <w:trHeight w:val="20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B92BE5" w14:textId="77777777" w:rsidR="00441546" w:rsidRPr="00441546" w:rsidRDefault="00441546" w:rsidP="00441546">
            <w:pPr>
              <w:ind w:left="107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1.5.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5D2F2" w14:textId="77777777" w:rsidR="00441546" w:rsidRPr="00441546" w:rsidRDefault="00441546" w:rsidP="00441546">
            <w:pPr>
              <w:ind w:left="107" w:right="152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Место работы (полное название учреждения)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A7730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29A79569" w14:textId="77777777" w:rsidTr="00441546">
        <w:trPr>
          <w:trHeight w:val="20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41B5E2" w14:textId="77777777" w:rsidR="00441546" w:rsidRPr="00441546" w:rsidRDefault="00441546" w:rsidP="00441546">
            <w:pPr>
              <w:ind w:left="107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1.6.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EB9423" w14:textId="77777777" w:rsidR="00441546" w:rsidRPr="00441546" w:rsidRDefault="00441546" w:rsidP="00441546">
            <w:pPr>
              <w:ind w:left="107" w:right="152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Занимаемая должность, дата назначения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EF846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30B71FDA" w14:textId="77777777" w:rsidTr="00441546">
        <w:trPr>
          <w:trHeight w:val="20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1B99EA" w14:textId="77777777" w:rsidR="00441546" w:rsidRPr="00441546" w:rsidRDefault="00441546" w:rsidP="00441546">
            <w:pPr>
              <w:ind w:left="107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1.7.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EC6566" w14:textId="77777777" w:rsidR="00441546" w:rsidRPr="00441546" w:rsidRDefault="00441546" w:rsidP="00441546">
            <w:pPr>
              <w:ind w:left="107" w:right="152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Общий стаж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AC727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60F19DA7" w14:textId="77777777" w:rsidTr="00441546">
        <w:trPr>
          <w:trHeight w:val="20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4DAB42" w14:textId="77777777" w:rsidR="00441546" w:rsidRPr="00441546" w:rsidRDefault="00441546" w:rsidP="00441546">
            <w:pPr>
              <w:ind w:left="107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1.8.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B0049A" w14:textId="77777777" w:rsidR="00441546" w:rsidRPr="00441546" w:rsidRDefault="00441546" w:rsidP="00441546">
            <w:pPr>
              <w:ind w:left="107" w:right="152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Стаж в занимаемой должности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D6B13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7BD5807B" w14:textId="77777777" w:rsidTr="00441546">
        <w:trPr>
          <w:trHeight w:val="20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3A0322" w14:textId="77777777" w:rsidR="00441546" w:rsidRPr="00441546" w:rsidRDefault="00441546" w:rsidP="00441546">
            <w:pPr>
              <w:ind w:left="107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1.9.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9705AB" w14:textId="77777777" w:rsidR="00441546" w:rsidRPr="00441546" w:rsidRDefault="00441546" w:rsidP="00441546">
            <w:pPr>
              <w:ind w:left="107" w:right="152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Сведения об образовании (высшее профессиональное, среднее профессиональное, начальное профессиональное, среднее; указать, какое учреждение профессионального образования окончил, когда)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1548E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75F6E0A9" w14:textId="77777777" w:rsidTr="00441546">
        <w:trPr>
          <w:trHeight w:val="20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AEF807" w14:textId="77777777" w:rsidR="00441546" w:rsidRPr="00441546" w:rsidRDefault="00441546" w:rsidP="00441546">
            <w:pPr>
              <w:ind w:left="107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1.10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6DFC6E" w14:textId="77777777" w:rsidR="00441546" w:rsidRPr="00441546" w:rsidRDefault="00441546" w:rsidP="00441546">
            <w:pPr>
              <w:ind w:left="107" w:right="152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Сведения о повышении квалификации и переподготовке (курсы повышения квалификации за последние 5 лет; место прохождения, тема курсов, количество часов) (подтверждаются копиями удостоверений)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A0AA3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359BCF95" w14:textId="77777777" w:rsidTr="00441546">
        <w:trPr>
          <w:trHeight w:val="20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159E3F" w14:textId="77777777" w:rsidR="00441546" w:rsidRPr="00441546" w:rsidRDefault="00441546" w:rsidP="00441546">
            <w:pPr>
              <w:ind w:left="107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1.11.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648B43" w14:textId="77777777" w:rsidR="00441546" w:rsidRPr="00441546" w:rsidRDefault="00441546" w:rsidP="00441546">
            <w:pPr>
              <w:ind w:left="107" w:right="152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Награды (подтверждаются копиями)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F61E7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357759DA" w14:textId="77777777" w:rsidR="00441546" w:rsidRPr="00441546" w:rsidRDefault="00441546" w:rsidP="00441546">
      <w:pPr>
        <w:ind w:right="-40"/>
        <w:jc w:val="center"/>
        <w:rPr>
          <w:rFonts w:ascii="Times New Roman" w:eastAsia="Calibri" w:hAnsi="Times New Roman" w:cs="Times New Roman"/>
          <w:b/>
          <w:bCs/>
          <w:color w:val="auto"/>
          <w:lang w:val="en-US" w:eastAsia="en-US"/>
        </w:rPr>
      </w:pPr>
    </w:p>
    <w:p w14:paraId="3EBEC80D" w14:textId="77777777" w:rsidR="00441546" w:rsidRPr="00441546" w:rsidRDefault="00441546" w:rsidP="00441546">
      <w:pPr>
        <w:ind w:right="-40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 w:rsidRPr="00441546">
        <w:rPr>
          <w:rFonts w:ascii="Times New Roman" w:eastAsia="Calibri" w:hAnsi="Times New Roman" w:cs="Times New Roman"/>
          <w:b/>
          <w:bCs/>
          <w:color w:val="auto"/>
        </w:rPr>
        <w:t>II. Сведения об образовательной организации, в которой аттестуемый работник осуществляет управленческую деятельность</w:t>
      </w:r>
    </w:p>
    <w:p w14:paraId="380D7BFB" w14:textId="77777777" w:rsidR="00441546" w:rsidRPr="00441546" w:rsidRDefault="00441546" w:rsidP="00441546">
      <w:pPr>
        <w:ind w:right="-40"/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  <w:r w:rsidRPr="00441546"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  <w:t>2.1. Информация об обучающихся (воспитанниках)</w:t>
      </w:r>
    </w:p>
    <w:p w14:paraId="785A1D2E" w14:textId="77777777" w:rsidR="00441546" w:rsidRPr="00441546" w:rsidRDefault="00441546" w:rsidP="00441546">
      <w:pPr>
        <w:ind w:right="-40"/>
        <w:jc w:val="center"/>
        <w:rPr>
          <w:rFonts w:ascii="Times New Roman" w:eastAsia="Calibri" w:hAnsi="Times New Roman" w:cs="Times New Roman"/>
          <w:b/>
          <w:bCs/>
          <w:color w:val="auto"/>
          <w:sz w:val="21"/>
          <w:szCs w:val="21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9"/>
        <w:gridCol w:w="1476"/>
        <w:gridCol w:w="1476"/>
        <w:gridCol w:w="1478"/>
      </w:tblGrid>
      <w:tr w:rsidR="00441546" w:rsidRPr="00441546" w14:paraId="6618B1FF" w14:textId="77777777" w:rsidTr="00441546">
        <w:trPr>
          <w:trHeight w:val="20"/>
        </w:trPr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E551D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4067D" w14:textId="77777777" w:rsidR="00441546" w:rsidRPr="00441546" w:rsidRDefault="00441546" w:rsidP="00441546">
            <w:pPr>
              <w:tabs>
                <w:tab w:val="left" w:leader="underscore" w:pos="514"/>
                <w:tab w:val="left" w:leader="underscore" w:pos="1114"/>
              </w:tabs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20  </w:t>
            </w:r>
            <w:r w:rsidRPr="00441546"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  <w:tab/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/ 20_</w:t>
            </w:r>
          </w:p>
          <w:p w14:paraId="3769B1CB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</w:rPr>
              <w:t>уч.г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D67E0D" w14:textId="77777777" w:rsidR="00441546" w:rsidRPr="00441546" w:rsidRDefault="00441546" w:rsidP="00441546">
            <w:pPr>
              <w:tabs>
                <w:tab w:val="left" w:leader="underscore" w:pos="514"/>
                <w:tab w:val="left" w:leader="underscore" w:pos="1008"/>
              </w:tabs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20  </w:t>
            </w:r>
            <w:r w:rsidRPr="00441546"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  <w:tab/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/ 20_</w:t>
            </w:r>
          </w:p>
          <w:p w14:paraId="7BAEB999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</w:rPr>
              <w:t>уч.г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130C9A" w14:textId="77777777" w:rsidR="00441546" w:rsidRPr="00441546" w:rsidRDefault="00441546" w:rsidP="00441546">
            <w:pPr>
              <w:tabs>
                <w:tab w:val="left" w:leader="underscore" w:pos="484"/>
                <w:tab w:val="left" w:leader="underscore" w:pos="964"/>
              </w:tabs>
              <w:ind w:left="10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20  </w:t>
            </w:r>
            <w:r w:rsidRPr="00441546"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  <w:tab/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/ 20_</w:t>
            </w:r>
          </w:p>
          <w:p w14:paraId="6AD7710B" w14:textId="77777777" w:rsidR="00441546" w:rsidRPr="00441546" w:rsidRDefault="00441546" w:rsidP="00441546">
            <w:pPr>
              <w:ind w:left="100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</w:rPr>
              <w:t>уч.г</w:t>
            </w:r>
          </w:p>
        </w:tc>
      </w:tr>
      <w:tr w:rsidR="00441546" w:rsidRPr="00441546" w14:paraId="45B9F816" w14:textId="77777777" w:rsidTr="00441546">
        <w:trPr>
          <w:trHeight w:val="20"/>
        </w:trPr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717F58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Контингент обучающихся (воспитанников)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F288A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2FA3D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6FAA2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3ACC7022" w14:textId="77777777" w:rsidTr="00441546">
        <w:trPr>
          <w:trHeight w:val="20"/>
        </w:trPr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6F38AA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Количество классов (групп) по уровню и направленности реализуемых образовательных программ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D8EF9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2CFA8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53AC6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4FF696A7" w14:textId="77777777" w:rsidR="00441546" w:rsidRPr="00441546" w:rsidRDefault="00441546" w:rsidP="00441546">
      <w:pPr>
        <w:rPr>
          <w:rFonts w:ascii="Times New Roman" w:eastAsia="Times New Roman" w:hAnsi="Times New Roman" w:cs="Times New Roman"/>
          <w:i/>
          <w:color w:val="auto"/>
          <w:sz w:val="22"/>
          <w:szCs w:val="22"/>
        </w:rPr>
      </w:pPr>
    </w:p>
    <w:p w14:paraId="41FE62DA" w14:textId="77777777" w:rsidR="00441546" w:rsidRPr="00441546" w:rsidRDefault="00441546" w:rsidP="00441546">
      <w:pPr>
        <w:rPr>
          <w:rFonts w:ascii="Times New Roman" w:eastAsia="Times New Roman" w:hAnsi="Times New Roman" w:cs="Times New Roman"/>
          <w:i/>
          <w:color w:val="auto"/>
          <w:sz w:val="22"/>
          <w:szCs w:val="22"/>
        </w:rPr>
      </w:pPr>
      <w:r w:rsidRPr="00441546">
        <w:rPr>
          <w:rFonts w:ascii="Times New Roman" w:eastAsia="Times New Roman" w:hAnsi="Times New Roman" w:cs="Times New Roman"/>
          <w:i/>
          <w:color w:val="auto"/>
          <w:sz w:val="22"/>
          <w:szCs w:val="22"/>
        </w:rPr>
        <w:t>***следующие 2 таблицы заполняются только руководителями учреждений дополнительного образования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9"/>
        <w:gridCol w:w="1476"/>
        <w:gridCol w:w="1476"/>
        <w:gridCol w:w="1478"/>
      </w:tblGrid>
      <w:tr w:rsidR="00441546" w:rsidRPr="00441546" w14:paraId="031E838B" w14:textId="77777777" w:rsidTr="00441546">
        <w:trPr>
          <w:trHeight w:val="20"/>
        </w:trPr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232B65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Количество обучающихся (воспитанников) по уровням образования:</w:t>
            </w:r>
          </w:p>
          <w:p w14:paraId="7B44B899" w14:textId="77777777" w:rsidR="00441546" w:rsidRPr="00441546" w:rsidRDefault="00441546" w:rsidP="00441546">
            <w:pPr>
              <w:shd w:val="clear" w:color="auto" w:fill="FFFFFF"/>
              <w:spacing w:line="285" w:lineRule="atLeast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441546">
              <w:rPr>
                <w:rFonts w:ascii="Verdana" w:eastAsia="Times New Roman" w:hAnsi="Verdana" w:cs="Times New Roman"/>
                <w:sz w:val="19"/>
                <w:szCs w:val="19"/>
                <w:lang w:eastAsia="en-US"/>
              </w:rPr>
              <w:t xml:space="preserve">• </w:t>
            </w:r>
            <w:r w:rsidRPr="00441546">
              <w:rPr>
                <w:rFonts w:ascii="Times New Roman" w:eastAsia="Times New Roman" w:hAnsi="Times New Roman" w:cs="Times New Roman"/>
                <w:lang w:eastAsia="en-US"/>
              </w:rPr>
              <w:t>дошкольное образование;</w:t>
            </w:r>
          </w:p>
          <w:p w14:paraId="166ACFE7" w14:textId="77777777" w:rsidR="00441546" w:rsidRPr="00441546" w:rsidRDefault="00441546" w:rsidP="00441546">
            <w:pPr>
              <w:shd w:val="clear" w:color="auto" w:fill="FFFFFF"/>
              <w:spacing w:line="285" w:lineRule="atLeast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441546">
              <w:rPr>
                <w:rFonts w:ascii="Times New Roman" w:eastAsia="Times New Roman" w:hAnsi="Times New Roman" w:cs="Times New Roman"/>
                <w:lang w:eastAsia="en-US"/>
              </w:rPr>
              <w:t>• начальное общее образование;</w:t>
            </w:r>
          </w:p>
          <w:p w14:paraId="1AB69063" w14:textId="77777777" w:rsidR="00441546" w:rsidRPr="00441546" w:rsidRDefault="00441546" w:rsidP="00441546">
            <w:pPr>
              <w:shd w:val="clear" w:color="auto" w:fill="FFFFFF"/>
              <w:spacing w:line="285" w:lineRule="atLeast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441546">
              <w:rPr>
                <w:rFonts w:ascii="Times New Roman" w:eastAsia="Times New Roman" w:hAnsi="Times New Roman" w:cs="Times New Roman"/>
                <w:lang w:eastAsia="en-US"/>
              </w:rPr>
              <w:t>• основное общее образование;</w:t>
            </w:r>
          </w:p>
          <w:p w14:paraId="68CDD3AB" w14:textId="77777777" w:rsidR="00441546" w:rsidRPr="00441546" w:rsidRDefault="00441546" w:rsidP="00441546">
            <w:pPr>
              <w:shd w:val="clear" w:color="auto" w:fill="FFFFFF"/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Times New Roman" w:hAnsi="Times New Roman" w:cs="Times New Roman"/>
                <w:lang w:eastAsia="en-US"/>
              </w:rPr>
              <w:t>• среднее общее образование.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E3FAE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DDA04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1A332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1EAC14AE" w14:textId="77777777" w:rsidTr="00441546">
        <w:trPr>
          <w:trHeight w:val="20"/>
        </w:trPr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A91ED2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Количество обучающихся по основным направлениям деятельности (в соответствии с </w:t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лицензией)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04864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5F69A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2365A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4AA225F6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</w:p>
    <w:p w14:paraId="49972489" w14:textId="77777777" w:rsidR="00441546" w:rsidRPr="00441546" w:rsidRDefault="00441546" w:rsidP="00441546">
      <w:pPr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  <w:r w:rsidRPr="00441546"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  <w:t>2.2. Кадровое обеспечение образовательной организации, в которой работает аттестуемый</w:t>
      </w:r>
    </w:p>
    <w:p w14:paraId="46617143" w14:textId="77777777" w:rsidR="00441546" w:rsidRPr="00441546" w:rsidRDefault="00441546" w:rsidP="00441546">
      <w:pPr>
        <w:jc w:val="center"/>
        <w:rPr>
          <w:rFonts w:ascii="Times New Roman" w:eastAsia="Calibri" w:hAnsi="Times New Roman" w:cs="Times New Roman"/>
          <w:b/>
          <w:bCs/>
          <w:color w:val="auto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7"/>
        <w:gridCol w:w="1476"/>
        <w:gridCol w:w="1478"/>
        <w:gridCol w:w="1478"/>
      </w:tblGrid>
      <w:tr w:rsidR="00441546" w:rsidRPr="00441546" w14:paraId="2EC14B43" w14:textId="77777777" w:rsidTr="00441546">
        <w:trPr>
          <w:trHeight w:val="461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2FAD9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9E12B3" w14:textId="77777777" w:rsidR="00441546" w:rsidRPr="00441546" w:rsidRDefault="00441546" w:rsidP="00441546">
            <w:pPr>
              <w:tabs>
                <w:tab w:val="left" w:leader="underscore" w:pos="514"/>
                <w:tab w:val="left" w:leader="underscore" w:pos="1114"/>
              </w:tabs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20</w:t>
            </w:r>
            <w:r w:rsidRPr="00441546"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  <w:tab/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/ 20_</w:t>
            </w:r>
          </w:p>
          <w:p w14:paraId="5A403BE3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</w:rPr>
              <w:t>уч.г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464BA7" w14:textId="77777777" w:rsidR="00441546" w:rsidRPr="00441546" w:rsidRDefault="00441546" w:rsidP="00441546">
            <w:pPr>
              <w:tabs>
                <w:tab w:val="left" w:leader="underscore" w:pos="514"/>
                <w:tab w:val="left" w:leader="underscore" w:pos="1008"/>
              </w:tabs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20</w:t>
            </w:r>
            <w:r w:rsidRPr="00441546"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  <w:tab/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/ 20_</w:t>
            </w:r>
          </w:p>
          <w:p w14:paraId="3CD13DDA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</w:rPr>
              <w:t>уч.г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3EBB86" w14:textId="77777777" w:rsidR="00441546" w:rsidRPr="00441546" w:rsidRDefault="00441546" w:rsidP="00441546">
            <w:pPr>
              <w:tabs>
                <w:tab w:val="left" w:leader="underscore" w:pos="484"/>
                <w:tab w:val="left" w:leader="underscore" w:pos="964"/>
              </w:tabs>
              <w:ind w:left="10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20</w:t>
            </w:r>
            <w:r w:rsidRPr="00441546"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  <w:tab/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/ 20_</w:t>
            </w:r>
          </w:p>
          <w:p w14:paraId="7BACC9A9" w14:textId="77777777" w:rsidR="00441546" w:rsidRPr="00441546" w:rsidRDefault="00441546" w:rsidP="00441546">
            <w:pPr>
              <w:ind w:left="100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</w:rPr>
              <w:t>уч.г</w:t>
            </w:r>
          </w:p>
        </w:tc>
      </w:tr>
      <w:tr w:rsidR="00441546" w:rsidRPr="00441546" w14:paraId="63EFA8AB" w14:textId="77777777" w:rsidTr="00441546">
        <w:trPr>
          <w:trHeight w:val="542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10E59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Численность педагогических работников, из них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05156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D2464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9C321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5B530FBC" w14:textId="77777777" w:rsidTr="00441546">
        <w:trPr>
          <w:trHeight w:val="274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26A699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Имеют высшую кв. категорию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22CCC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D79A2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00881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4325DB7F" w14:textId="77777777" w:rsidTr="00441546">
        <w:trPr>
          <w:trHeight w:val="283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8F7518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Имеют первую кв. категорию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BCC5F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C2A41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E0656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2A49A6E8" w14:textId="77777777" w:rsidTr="00441546">
        <w:trPr>
          <w:trHeight w:val="283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627134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Аттестованы на соответствие занимаемой должности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D981B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110D5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FB118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2318340C" w14:textId="77777777" w:rsidTr="00441546">
        <w:trPr>
          <w:trHeight w:val="283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94ED2B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Численность педагогических работников - дипломантов и призеров профессиональных конкурсов различного уровня (% от общего числа)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B711F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F9EAF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7731E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7291646F" w14:textId="77777777" w:rsidR="00441546" w:rsidRPr="00441546" w:rsidRDefault="00441546" w:rsidP="00441546">
      <w:pPr>
        <w:ind w:right="-40"/>
        <w:jc w:val="center"/>
        <w:rPr>
          <w:rFonts w:ascii="Times New Roman" w:eastAsia="Calibri" w:hAnsi="Times New Roman" w:cs="Times New Roman"/>
          <w:b/>
          <w:bCs/>
          <w:color w:val="auto"/>
          <w:lang w:eastAsia="en-US"/>
        </w:rPr>
      </w:pPr>
    </w:p>
    <w:p w14:paraId="4EC6D961" w14:textId="77777777" w:rsidR="00441546" w:rsidRPr="00441546" w:rsidRDefault="00441546" w:rsidP="00441546">
      <w:pPr>
        <w:ind w:right="-40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 w:rsidRPr="00441546">
        <w:rPr>
          <w:rFonts w:ascii="Times New Roman" w:eastAsia="Calibri" w:hAnsi="Times New Roman" w:cs="Times New Roman"/>
          <w:b/>
          <w:bCs/>
          <w:color w:val="auto"/>
        </w:rPr>
        <w:t>III. Результаты работы аттестуемого работника за последние 3 года:</w:t>
      </w:r>
    </w:p>
    <w:p w14:paraId="3D8E3D2C" w14:textId="77777777" w:rsidR="00441546" w:rsidRPr="00441546" w:rsidRDefault="00441546" w:rsidP="00441546">
      <w:pPr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  <w:r w:rsidRPr="00441546"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  <w:t>3.1. Уровень профессиональной компетентности аттестуемого руководящего работника</w:t>
      </w:r>
    </w:p>
    <w:p w14:paraId="14CDA025" w14:textId="77777777" w:rsidR="00441546" w:rsidRPr="00441546" w:rsidRDefault="00441546" w:rsidP="00441546">
      <w:pPr>
        <w:jc w:val="center"/>
        <w:rPr>
          <w:rFonts w:ascii="Times New Roman" w:eastAsia="Calibri" w:hAnsi="Times New Roman" w:cs="Times New Roman"/>
          <w:b/>
          <w:bCs/>
          <w:color w:val="auto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7"/>
        <w:gridCol w:w="1476"/>
        <w:gridCol w:w="1478"/>
        <w:gridCol w:w="1478"/>
      </w:tblGrid>
      <w:tr w:rsidR="00441546" w:rsidRPr="00441546" w14:paraId="2019F53C" w14:textId="77777777" w:rsidTr="00441546">
        <w:trPr>
          <w:trHeight w:val="466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57925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8541C8" w14:textId="77777777" w:rsidR="00441546" w:rsidRPr="00441546" w:rsidRDefault="00441546" w:rsidP="00441546">
            <w:pPr>
              <w:tabs>
                <w:tab w:val="left" w:leader="underscore" w:pos="514"/>
                <w:tab w:val="left" w:leader="underscore" w:pos="1114"/>
              </w:tabs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20</w:t>
            </w:r>
            <w:r w:rsidRPr="00441546"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  <w:tab/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/ 20_</w:t>
            </w:r>
          </w:p>
          <w:p w14:paraId="4939581E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</w:rPr>
              <w:t>уч.г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F65529" w14:textId="77777777" w:rsidR="00441546" w:rsidRPr="00441546" w:rsidRDefault="00441546" w:rsidP="00441546">
            <w:pPr>
              <w:tabs>
                <w:tab w:val="left" w:leader="underscore" w:pos="514"/>
                <w:tab w:val="left" w:leader="underscore" w:pos="1008"/>
              </w:tabs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20</w:t>
            </w:r>
            <w:r w:rsidRPr="00441546"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  <w:tab/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/ 20_</w:t>
            </w:r>
          </w:p>
          <w:p w14:paraId="002DCCB5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</w:rPr>
              <w:t>уч.г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12E1D0" w14:textId="77777777" w:rsidR="00441546" w:rsidRPr="00441546" w:rsidRDefault="00441546" w:rsidP="00441546">
            <w:pPr>
              <w:tabs>
                <w:tab w:val="left" w:leader="underscore" w:pos="484"/>
                <w:tab w:val="left" w:leader="underscore" w:pos="964"/>
              </w:tabs>
              <w:ind w:left="10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20</w:t>
            </w:r>
            <w:r w:rsidRPr="00441546"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  <w:tab/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/ 20_</w:t>
            </w:r>
          </w:p>
          <w:p w14:paraId="076DF343" w14:textId="77777777" w:rsidR="00441546" w:rsidRPr="00441546" w:rsidRDefault="00441546" w:rsidP="00441546">
            <w:pPr>
              <w:ind w:left="100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</w:rPr>
              <w:t>уч.г</w:t>
            </w:r>
          </w:p>
        </w:tc>
      </w:tr>
      <w:tr w:rsidR="00441546" w:rsidRPr="00441546" w14:paraId="34F389F4" w14:textId="77777777" w:rsidTr="00441546">
        <w:trPr>
          <w:trHeight w:val="274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1B280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Наличие программы развития организации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998B6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47181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35794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23415649" w14:textId="77777777" w:rsidTr="00441546">
        <w:trPr>
          <w:trHeight w:val="542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003086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Соответствие образовательной программы учреждения современным требованиям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2918B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66DEB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3A3D8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4FF4BA64" w14:textId="77777777" w:rsidTr="00441546">
        <w:trPr>
          <w:trHeight w:val="552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97E692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Методическая тема организации, эффективность её разработки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51D6C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67C6B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FF9F4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3698A2F8" w14:textId="77777777" w:rsidTr="00441546">
        <w:trPr>
          <w:trHeight w:val="542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9F635E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Участие организации в профессиональных конкурсах (название, результат)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41392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F9CC8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E8F34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0012F519" w14:textId="77777777" w:rsidTr="00441546">
        <w:trPr>
          <w:trHeight w:val="586"/>
        </w:trPr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B0DF36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Участие организации в проектах, социально-образовательных инициативах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FC94C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A48AA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29CB7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725160AC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</w:p>
    <w:p w14:paraId="36F6A737" w14:textId="77777777" w:rsidR="00441546" w:rsidRPr="00441546" w:rsidRDefault="00441546" w:rsidP="00441546">
      <w:pPr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  <w:r w:rsidRPr="00441546"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  <w:t>3.2. Распространение управленческого опыта аттестуемого работника:</w:t>
      </w:r>
    </w:p>
    <w:p w14:paraId="2F79AC7E" w14:textId="77777777" w:rsidR="00441546" w:rsidRPr="00441546" w:rsidRDefault="00441546" w:rsidP="00441546">
      <w:pPr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  <w:r w:rsidRPr="00441546"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  <w:t>3.2.1. Проведенные мероприятия</w:t>
      </w:r>
    </w:p>
    <w:p w14:paraId="69DB2A7F" w14:textId="77777777" w:rsidR="00441546" w:rsidRPr="00441546" w:rsidRDefault="00441546" w:rsidP="00441546">
      <w:pPr>
        <w:jc w:val="center"/>
        <w:rPr>
          <w:rFonts w:ascii="Times New Roman" w:eastAsia="Calibri" w:hAnsi="Times New Roman" w:cs="Times New Roman"/>
          <w:b/>
          <w:bCs/>
          <w:color w:val="auto"/>
          <w:sz w:val="21"/>
          <w:szCs w:val="21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6"/>
        <w:gridCol w:w="3649"/>
        <w:gridCol w:w="1434"/>
      </w:tblGrid>
      <w:tr w:rsidR="00441546" w:rsidRPr="00441546" w14:paraId="31D9A760" w14:textId="77777777" w:rsidTr="00441546">
        <w:trPr>
          <w:trHeight w:val="20"/>
        </w:trPr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FA4A57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Название мероприятия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02BD46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уровень (образовательное учреждение, муниципальный, региональный, федеральный уровни)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24262F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дата</w:t>
            </w:r>
          </w:p>
        </w:tc>
      </w:tr>
      <w:tr w:rsidR="00441546" w:rsidRPr="00441546" w14:paraId="2F89F710" w14:textId="77777777" w:rsidTr="00441546">
        <w:trPr>
          <w:trHeight w:val="20"/>
        </w:trPr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6E09A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31570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A4AF2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5AD7EFC9" w14:textId="77777777" w:rsidR="00441546" w:rsidRPr="00441546" w:rsidRDefault="00441546" w:rsidP="00441546">
      <w:pPr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  <w:lang w:eastAsia="en-US"/>
        </w:rPr>
      </w:pPr>
    </w:p>
    <w:p w14:paraId="2916DD18" w14:textId="77777777" w:rsidR="00441546" w:rsidRPr="00441546" w:rsidRDefault="00441546" w:rsidP="00441546">
      <w:pPr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  <w:r w:rsidRPr="00441546"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  <w:t>3.2.2. Выступления на конференциях, семинарах, совещаниях и т.д.</w:t>
      </w:r>
    </w:p>
    <w:p w14:paraId="6D2CAAD9" w14:textId="77777777" w:rsidR="00441546" w:rsidRPr="00441546" w:rsidRDefault="00441546" w:rsidP="00441546">
      <w:pPr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1"/>
        <w:gridCol w:w="2507"/>
        <w:gridCol w:w="3099"/>
        <w:gridCol w:w="1432"/>
      </w:tblGrid>
      <w:tr w:rsidR="00441546" w:rsidRPr="00441546" w14:paraId="05ECA476" w14:textId="77777777" w:rsidTr="00441546">
        <w:trPr>
          <w:trHeight w:val="20"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A32B75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Название мероприятия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C7259C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Название, тема выступления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FAA00C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уровень (образовательное учреждение, муниципальный, региональный, федеральный уровни)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DAC60D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дата</w:t>
            </w:r>
          </w:p>
        </w:tc>
      </w:tr>
      <w:tr w:rsidR="00441546" w:rsidRPr="00441546" w14:paraId="228F52EB" w14:textId="77777777" w:rsidTr="00441546">
        <w:trPr>
          <w:trHeight w:val="20"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DFE22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5231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CF499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06068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6F6CD2BE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</w:p>
    <w:p w14:paraId="3CDDA6E7" w14:textId="77777777" w:rsidR="00441546" w:rsidRPr="00441546" w:rsidRDefault="00441546" w:rsidP="00441546">
      <w:pPr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  <w:r w:rsidRPr="00441546"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  <w:t>3.2.3. Результаты участия аттестуемого работника в конкурсах профессионального мастерства:</w:t>
      </w:r>
    </w:p>
    <w:p w14:paraId="1E58CAB4" w14:textId="77777777" w:rsidR="00441546" w:rsidRPr="00441546" w:rsidRDefault="00441546" w:rsidP="00441546">
      <w:pPr>
        <w:jc w:val="center"/>
        <w:rPr>
          <w:rFonts w:ascii="Times New Roman" w:eastAsia="Calibri" w:hAnsi="Times New Roman" w:cs="Times New Roman"/>
          <w:b/>
          <w:bCs/>
          <w:color w:val="auto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0"/>
        <w:gridCol w:w="2366"/>
        <w:gridCol w:w="2619"/>
        <w:gridCol w:w="1434"/>
      </w:tblGrid>
      <w:tr w:rsidR="00441546" w:rsidRPr="00441546" w14:paraId="7D04812B" w14:textId="77777777" w:rsidTr="00441546">
        <w:trPr>
          <w:trHeight w:val="20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652C9D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название конкурса,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6D58FA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результат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FB55C6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уровень (образовательное </w:t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учреждение, муниципаль</w:t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softHyphen/>
              <w:t>ный, региональный, федеральный уровни)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165696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дата</w:t>
            </w:r>
          </w:p>
        </w:tc>
      </w:tr>
      <w:tr w:rsidR="00441546" w:rsidRPr="00441546" w14:paraId="40A65066" w14:textId="77777777" w:rsidTr="00441546">
        <w:trPr>
          <w:trHeight w:val="20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C562B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279BA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4A0B2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5BB7B" w14:textId="77777777" w:rsidR="00441546" w:rsidRPr="00441546" w:rsidRDefault="00441546" w:rsidP="00441546">
            <w:pPr>
              <w:spacing w:line="276" w:lineRule="auto"/>
              <w:ind w:left="14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4767367D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  <w:lang w:val="en-US"/>
        </w:rPr>
      </w:pPr>
    </w:p>
    <w:p w14:paraId="5DA246A7" w14:textId="77777777" w:rsidR="00441546" w:rsidRPr="00441546" w:rsidRDefault="00441546" w:rsidP="00441546">
      <w:pPr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  <w:r w:rsidRPr="00441546"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  <w:t>3.2.4. Руководство (участие) проблемными группами, временными творческими коллективами и др.</w:t>
      </w:r>
    </w:p>
    <w:p w14:paraId="357D6E6D" w14:textId="77777777" w:rsidR="00441546" w:rsidRPr="00441546" w:rsidRDefault="00441546" w:rsidP="00441546">
      <w:pPr>
        <w:jc w:val="center"/>
        <w:rPr>
          <w:rFonts w:ascii="Times New Roman" w:eastAsia="Calibri" w:hAnsi="Times New Roman" w:cs="Times New Roman"/>
          <w:b/>
          <w:bCs/>
          <w:color w:val="auto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2"/>
        <w:gridCol w:w="2998"/>
        <w:gridCol w:w="1955"/>
        <w:gridCol w:w="1434"/>
      </w:tblGrid>
      <w:tr w:rsidR="00441546" w:rsidRPr="00441546" w14:paraId="4092313E" w14:textId="77777777" w:rsidTr="00441546">
        <w:trPr>
          <w:trHeight w:val="20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022BCF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Проблема (разрабатываемое направление)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57605D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уровень (образовательное учреждение, муниципальный, региональный, федеральный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18CA85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результат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1E182B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дата</w:t>
            </w:r>
          </w:p>
        </w:tc>
      </w:tr>
      <w:tr w:rsidR="00441546" w:rsidRPr="00441546" w14:paraId="089B2FD3" w14:textId="77777777" w:rsidTr="00441546">
        <w:trPr>
          <w:trHeight w:val="20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7E8AC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5DD75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DBC93" w14:textId="77777777" w:rsidR="00441546" w:rsidRPr="00441546" w:rsidRDefault="00441546" w:rsidP="00441546">
            <w:pPr>
              <w:spacing w:line="276" w:lineRule="auto"/>
              <w:ind w:left="12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842E6" w14:textId="77777777" w:rsidR="00441546" w:rsidRPr="00441546" w:rsidRDefault="00441546" w:rsidP="00441546">
            <w:pPr>
              <w:spacing w:line="276" w:lineRule="auto"/>
              <w:ind w:left="12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448662F5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  <w:lang w:val="en-US"/>
        </w:rPr>
      </w:pPr>
    </w:p>
    <w:p w14:paraId="728F1868" w14:textId="77777777" w:rsidR="00441546" w:rsidRPr="00441546" w:rsidRDefault="00441546" w:rsidP="00441546">
      <w:pPr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  <w:r w:rsidRPr="00441546"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  <w:t>3.2.5. Другое</w:t>
      </w:r>
    </w:p>
    <w:p w14:paraId="76A851F4" w14:textId="77777777" w:rsidR="00441546" w:rsidRPr="00441546" w:rsidRDefault="00441546" w:rsidP="00441546">
      <w:pPr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</w:p>
    <w:p w14:paraId="325CE75E" w14:textId="77777777" w:rsidR="00441546" w:rsidRPr="00441546" w:rsidRDefault="00441546" w:rsidP="00441546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441546">
        <w:rPr>
          <w:rFonts w:ascii="Times New Roman" w:eastAsia="Times New Roman" w:hAnsi="Times New Roman" w:cs="Times New Roman"/>
          <w:b/>
          <w:color w:val="auto"/>
        </w:rPr>
        <w:t>IV. Достижения обучающихся (воспитанников)</w:t>
      </w:r>
    </w:p>
    <w:p w14:paraId="3124C004" w14:textId="54F8FDE1" w:rsidR="00441546" w:rsidRPr="00441546" w:rsidRDefault="00441546" w:rsidP="00441546">
      <w:pPr>
        <w:numPr>
          <w:ilvl w:val="1"/>
          <w:numId w:val="22"/>
        </w:numPr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  <w:r w:rsidRPr="00441546"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  <w:t>Качество образования (за последние 3 года) *результаты ГИА и др.</w:t>
      </w:r>
    </w:p>
    <w:p w14:paraId="69E71C23" w14:textId="77777777" w:rsidR="00441546" w:rsidRPr="00441546" w:rsidRDefault="00441546" w:rsidP="00441546">
      <w:pPr>
        <w:ind w:left="1429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5"/>
        <w:gridCol w:w="1377"/>
        <w:gridCol w:w="1311"/>
        <w:gridCol w:w="32"/>
        <w:gridCol w:w="1345"/>
        <w:gridCol w:w="1311"/>
        <w:gridCol w:w="18"/>
        <w:gridCol w:w="1359"/>
        <w:gridCol w:w="1311"/>
      </w:tblGrid>
      <w:tr w:rsidR="00441546" w:rsidRPr="00441546" w14:paraId="369CC359" w14:textId="77777777" w:rsidTr="00441546">
        <w:trPr>
          <w:trHeight w:val="293"/>
          <w:jc w:val="center"/>
        </w:trPr>
        <w:tc>
          <w:tcPr>
            <w:tcW w:w="1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2F5DE1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Учебный год</w:t>
            </w:r>
          </w:p>
        </w:tc>
        <w:tc>
          <w:tcPr>
            <w:tcW w:w="1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31618C" w14:textId="77777777" w:rsidR="00441546" w:rsidRPr="00441546" w:rsidRDefault="00441546" w:rsidP="00441546">
            <w:pPr>
              <w:ind w:left="96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 – 4 классы</w:t>
            </w:r>
          </w:p>
        </w:tc>
        <w:tc>
          <w:tcPr>
            <w:tcW w:w="1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780569" w14:textId="77777777" w:rsidR="00441546" w:rsidRPr="00441546" w:rsidRDefault="00441546" w:rsidP="00441546">
            <w:pPr>
              <w:ind w:left="142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5 – 9 классы</w:t>
            </w:r>
          </w:p>
        </w:tc>
        <w:tc>
          <w:tcPr>
            <w:tcW w:w="1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7466E9" w14:textId="77777777" w:rsidR="00441546" w:rsidRPr="00441546" w:rsidRDefault="00441546" w:rsidP="00441546">
            <w:pPr>
              <w:ind w:left="181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10 – 11 классы</w:t>
            </w:r>
          </w:p>
        </w:tc>
      </w:tr>
      <w:tr w:rsidR="00441546" w:rsidRPr="00441546" w14:paraId="1D5436FE" w14:textId="77777777" w:rsidTr="00441546">
        <w:trPr>
          <w:trHeight w:val="274"/>
          <w:jc w:val="center"/>
        </w:trPr>
        <w:tc>
          <w:tcPr>
            <w:tcW w:w="11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0AD8" w14:textId="77777777" w:rsidR="00441546" w:rsidRPr="00441546" w:rsidRDefault="00441546" w:rsidP="00441546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4FCE51" w14:textId="77777777" w:rsidR="00441546" w:rsidRPr="00441546" w:rsidRDefault="00441546" w:rsidP="0044154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Успеваемость, %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AAEF11" w14:textId="77777777" w:rsidR="00441546" w:rsidRPr="00441546" w:rsidRDefault="00441546" w:rsidP="0044154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Доля обучающихся на «4» и «5», %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A2198C" w14:textId="77777777" w:rsidR="00441546" w:rsidRPr="00441546" w:rsidRDefault="00441546" w:rsidP="0044154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Успеваемость, %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BAD672" w14:textId="77777777" w:rsidR="00441546" w:rsidRPr="00441546" w:rsidRDefault="00441546" w:rsidP="0044154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Доля обучающихся на «4» и «5», %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C18AEF" w14:textId="77777777" w:rsidR="00441546" w:rsidRPr="00441546" w:rsidRDefault="00441546" w:rsidP="0044154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Успеваемость, %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FBE385" w14:textId="77777777" w:rsidR="00441546" w:rsidRPr="00441546" w:rsidRDefault="00441546" w:rsidP="0044154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Доля обучающихся на «4» и «5», %</w:t>
            </w:r>
          </w:p>
        </w:tc>
      </w:tr>
      <w:tr w:rsidR="00441546" w:rsidRPr="00441546" w14:paraId="572E92DE" w14:textId="77777777" w:rsidTr="00441546">
        <w:trPr>
          <w:trHeight w:val="274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CE614D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20</w:t>
            </w:r>
            <w:r w:rsidRPr="00441546"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  <w:tab/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/20__ уч.год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79534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39148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94322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1673D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25A9D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B0F82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468B7A87" w14:textId="77777777" w:rsidTr="00441546">
        <w:trPr>
          <w:trHeight w:val="278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C521AC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20</w:t>
            </w:r>
            <w:r w:rsidRPr="00441546"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  <w:tab/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/20__ уч.год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980DB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0FBF8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F2B97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8192B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A743E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A3E7A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209D13BD" w14:textId="77777777" w:rsidTr="00441546">
        <w:trPr>
          <w:trHeight w:val="293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E86D53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20</w:t>
            </w:r>
            <w:r w:rsidRPr="00441546"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  <w:tab/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/20__ уч.год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6F2A7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7C0EA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0BF74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D9517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D65ED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C1562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450B09E9" w14:textId="77777777" w:rsidR="00441546" w:rsidRPr="00441546" w:rsidRDefault="00441546" w:rsidP="00441546">
      <w:pPr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  <w:lang w:eastAsia="en-US"/>
        </w:rPr>
      </w:pPr>
    </w:p>
    <w:p w14:paraId="5387F7BA" w14:textId="77777777" w:rsidR="00441546" w:rsidRPr="00441546" w:rsidRDefault="00441546" w:rsidP="00441546">
      <w:pPr>
        <w:rPr>
          <w:rFonts w:ascii="Calibri" w:eastAsia="Calibri" w:hAnsi="Calibri" w:cs="Times New Roman"/>
          <w:i/>
          <w:color w:val="auto"/>
          <w:u w:val="single"/>
          <w:shd w:val="clear" w:color="auto" w:fill="FFFFFF"/>
        </w:rPr>
      </w:pPr>
      <w:r w:rsidRPr="00441546">
        <w:rPr>
          <w:rFonts w:ascii="Calibri" w:eastAsia="Calibri" w:hAnsi="Calibri" w:cs="Times New Roman"/>
          <w:color w:val="auto"/>
          <w:u w:val="single"/>
          <w:shd w:val="clear" w:color="auto" w:fill="FFFFFF"/>
        </w:rPr>
        <w:t>***</w:t>
      </w:r>
      <w:r w:rsidRPr="00441546">
        <w:rPr>
          <w:rFonts w:ascii="Calibri" w:eastAsia="Calibri" w:hAnsi="Calibri" w:cs="Times New Roman"/>
          <w:i/>
          <w:color w:val="auto"/>
          <w:u w:val="single"/>
          <w:shd w:val="clear" w:color="auto" w:fill="FFFFFF"/>
        </w:rPr>
        <w:t xml:space="preserve">заполняется руководителем учреждения дополнительного образования </w:t>
      </w:r>
    </w:p>
    <w:p w14:paraId="22376A5F" w14:textId="671649E2" w:rsidR="00441546" w:rsidRPr="00441546" w:rsidRDefault="00441546" w:rsidP="00441546">
      <w:pPr>
        <w:jc w:val="center"/>
        <w:rPr>
          <w:rFonts w:ascii="Calibri" w:eastAsia="Calibri" w:hAnsi="Calibri" w:cs="Times New Roman"/>
          <w:b/>
          <w:color w:val="auto"/>
          <w:u w:val="single"/>
          <w:shd w:val="clear" w:color="auto" w:fill="FFFFFF"/>
        </w:rPr>
      </w:pPr>
      <w:r w:rsidRPr="00441546">
        <w:rPr>
          <w:rFonts w:ascii="Calibri" w:eastAsia="Calibri" w:hAnsi="Calibri" w:cs="Times New Roman"/>
          <w:b/>
          <w:color w:val="auto"/>
          <w:u w:val="single"/>
          <w:shd w:val="clear" w:color="auto" w:fill="FFFFFF"/>
        </w:rPr>
        <w:t>4.2.</w:t>
      </w:r>
      <w:r>
        <w:rPr>
          <w:rFonts w:ascii="Calibri" w:eastAsia="Calibri" w:hAnsi="Calibri" w:cs="Times New Roman"/>
          <w:b/>
          <w:color w:val="auto"/>
          <w:u w:val="single"/>
          <w:shd w:val="clear" w:color="auto" w:fill="FFFFFF"/>
        </w:rPr>
        <w:t xml:space="preserve"> </w:t>
      </w:r>
      <w:r w:rsidRPr="00441546">
        <w:rPr>
          <w:rFonts w:ascii="Calibri" w:eastAsia="Calibri" w:hAnsi="Calibri" w:cs="Times New Roman"/>
          <w:b/>
          <w:color w:val="auto"/>
          <w:u w:val="single"/>
          <w:shd w:val="clear" w:color="auto" w:fill="FFFFFF"/>
        </w:rPr>
        <w:t>результативность участия обучающихся (воспитанников) в конкурсах в соответствии с направленностью реализуемых дополнительных образовательных программ</w:t>
      </w:r>
    </w:p>
    <w:p w14:paraId="42F88325" w14:textId="77777777" w:rsidR="00441546" w:rsidRPr="00441546" w:rsidRDefault="00441546" w:rsidP="00441546">
      <w:pPr>
        <w:jc w:val="center"/>
        <w:rPr>
          <w:rFonts w:ascii="Calibri" w:eastAsia="Calibri" w:hAnsi="Calibri" w:cs="Times New Roman"/>
          <w:b/>
          <w:color w:val="auto"/>
          <w:u w:val="single"/>
          <w:shd w:val="clear" w:color="auto" w:fill="FFFFFF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8"/>
        <w:gridCol w:w="6911"/>
      </w:tblGrid>
      <w:tr w:rsidR="00441546" w:rsidRPr="00441546" w14:paraId="00DFDBFB" w14:textId="77777777" w:rsidTr="00441546">
        <w:trPr>
          <w:trHeight w:val="293"/>
          <w:jc w:val="center"/>
        </w:trPr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CC0AF7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Учебный год</w:t>
            </w:r>
          </w:p>
        </w:tc>
        <w:tc>
          <w:tcPr>
            <w:tcW w:w="3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CD8E7A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Количество и уровень достижений воспитанников, освоивших  дополнительные образовательные программы </w:t>
            </w:r>
          </w:p>
        </w:tc>
      </w:tr>
      <w:tr w:rsidR="00441546" w:rsidRPr="00441546" w14:paraId="6EFB12B6" w14:textId="77777777" w:rsidTr="00441546">
        <w:trPr>
          <w:trHeight w:val="269"/>
          <w:jc w:val="center"/>
        </w:trPr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6D0D3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20__/20__ уч.год</w:t>
            </w:r>
          </w:p>
        </w:tc>
        <w:tc>
          <w:tcPr>
            <w:tcW w:w="3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8601AC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6B2A6CCC" w14:textId="77777777" w:rsidTr="00441546">
        <w:trPr>
          <w:trHeight w:val="278"/>
          <w:jc w:val="center"/>
        </w:trPr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09D5F1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20__/20__ уч. год</w:t>
            </w:r>
          </w:p>
        </w:tc>
        <w:tc>
          <w:tcPr>
            <w:tcW w:w="3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141E9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25643183" w14:textId="77777777" w:rsidTr="00441546">
        <w:trPr>
          <w:trHeight w:val="293"/>
          <w:jc w:val="center"/>
        </w:trPr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9CB031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20__/20__ уч. год</w:t>
            </w:r>
          </w:p>
        </w:tc>
        <w:tc>
          <w:tcPr>
            <w:tcW w:w="3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018CC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0FCC3B8B" w14:textId="77777777" w:rsidR="00441546" w:rsidRPr="00441546" w:rsidRDefault="00441546" w:rsidP="00441546">
      <w:pPr>
        <w:jc w:val="center"/>
        <w:rPr>
          <w:rFonts w:ascii="Calibri" w:eastAsia="Calibri" w:hAnsi="Calibri" w:cs="Times New Roman"/>
          <w:color w:val="auto"/>
          <w:u w:val="single"/>
          <w:shd w:val="clear" w:color="auto" w:fill="FFFFFF"/>
          <w:lang w:eastAsia="en-US"/>
        </w:rPr>
      </w:pPr>
    </w:p>
    <w:p w14:paraId="29150BE1" w14:textId="77777777" w:rsidR="00441546" w:rsidRPr="00441546" w:rsidRDefault="00441546" w:rsidP="00441546">
      <w:pPr>
        <w:jc w:val="center"/>
        <w:rPr>
          <w:rFonts w:ascii="Times New Roman" w:eastAsia="Calibri" w:hAnsi="Times New Roman" w:cs="Times New Roman"/>
          <w:b/>
          <w:bCs/>
          <w:color w:val="auto"/>
          <w:sz w:val="21"/>
          <w:szCs w:val="21"/>
        </w:rPr>
      </w:pPr>
      <w:r w:rsidRPr="00441546">
        <w:rPr>
          <w:rFonts w:ascii="Times New Roman" w:eastAsia="Calibri" w:hAnsi="Times New Roman" w:cs="Times New Roman"/>
          <w:bCs/>
          <w:color w:val="auto"/>
          <w:u w:val="single"/>
        </w:rPr>
        <w:t xml:space="preserve">4.2. </w:t>
      </w:r>
      <w:r w:rsidRPr="00441546">
        <w:rPr>
          <w:rFonts w:ascii="Times New Roman" w:eastAsia="Calibri" w:hAnsi="Times New Roman" w:cs="Times New Roman"/>
          <w:b/>
          <w:bCs/>
          <w:color w:val="auto"/>
          <w:u w:val="single"/>
        </w:rPr>
        <w:t>Результаты участия обучающихся (воспитанников) в конкурсах, научно-практических конференциях, фестивалях и т.д.</w:t>
      </w:r>
    </w:p>
    <w:p w14:paraId="27757C0C" w14:textId="77777777" w:rsidR="00441546" w:rsidRPr="00441546" w:rsidRDefault="00441546" w:rsidP="00441546">
      <w:pPr>
        <w:jc w:val="center"/>
        <w:rPr>
          <w:rFonts w:ascii="Times New Roman" w:eastAsia="Calibri" w:hAnsi="Times New Roman" w:cs="Times New Roman"/>
          <w:b/>
          <w:bCs/>
          <w:color w:val="auto"/>
          <w:u w:val="singl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6"/>
        <w:gridCol w:w="2117"/>
        <w:gridCol w:w="3043"/>
        <w:gridCol w:w="1183"/>
      </w:tblGrid>
      <w:tr w:rsidR="00441546" w:rsidRPr="00441546" w14:paraId="1683E1A9" w14:textId="77777777" w:rsidTr="00441546">
        <w:trPr>
          <w:trHeight w:val="293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24B2DF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название мероприятия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EEFF09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уровень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BAD6F0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результат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D4606C" w14:textId="77777777" w:rsidR="00441546" w:rsidRPr="00441546" w:rsidRDefault="00441546" w:rsidP="00441546">
            <w:pPr>
              <w:ind w:left="10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дата</w:t>
            </w:r>
          </w:p>
        </w:tc>
      </w:tr>
      <w:tr w:rsidR="00441546" w:rsidRPr="00441546" w14:paraId="5302CFDB" w14:textId="77777777" w:rsidTr="00441546">
        <w:trPr>
          <w:trHeight w:val="293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4BC60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BA09F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D9CE7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8F2AD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2DECEBE3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</w:p>
    <w:p w14:paraId="75222972" w14:textId="77777777" w:rsidR="00441546" w:rsidRPr="00441546" w:rsidRDefault="00441546" w:rsidP="00441546">
      <w:pPr>
        <w:jc w:val="center"/>
        <w:rPr>
          <w:rFonts w:ascii="Times New Roman" w:eastAsia="Calibri" w:hAnsi="Times New Roman" w:cs="Times New Roman"/>
          <w:b/>
          <w:bCs/>
          <w:color w:val="auto"/>
          <w:u w:val="single"/>
        </w:rPr>
      </w:pPr>
      <w:r w:rsidRPr="00441546">
        <w:rPr>
          <w:rFonts w:ascii="Times New Roman" w:eastAsia="Calibri" w:hAnsi="Times New Roman" w:cs="Times New Roman"/>
          <w:b/>
          <w:bCs/>
          <w:color w:val="auto"/>
          <w:u w:val="single"/>
        </w:rPr>
        <w:t>4.3. Результаты участия обучающихся в олимпиадах</w:t>
      </w:r>
    </w:p>
    <w:p w14:paraId="3A9CED48" w14:textId="77777777" w:rsidR="00441546" w:rsidRPr="00441546" w:rsidRDefault="00441546" w:rsidP="00441546">
      <w:pPr>
        <w:jc w:val="center"/>
        <w:rPr>
          <w:rFonts w:ascii="Times New Roman" w:eastAsia="Calibri" w:hAnsi="Times New Roman" w:cs="Times New Roman"/>
          <w:b/>
          <w:bCs/>
          <w:color w:val="auto"/>
          <w:u w:val="singl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2158"/>
        <w:gridCol w:w="3041"/>
        <w:gridCol w:w="1189"/>
      </w:tblGrid>
      <w:tr w:rsidR="00441546" w:rsidRPr="00441546" w14:paraId="0DA6534E" w14:textId="77777777" w:rsidTr="00441546">
        <w:trPr>
          <w:trHeight w:val="288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47A82B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название (предмет)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0B3843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уровень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7A367C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результат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890C35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дата</w:t>
            </w:r>
          </w:p>
        </w:tc>
      </w:tr>
      <w:tr w:rsidR="00441546" w:rsidRPr="00441546" w14:paraId="1182DBDC" w14:textId="77777777" w:rsidTr="00441546">
        <w:trPr>
          <w:trHeight w:val="302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6892A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8E215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60097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18D35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</w:tbl>
    <w:p w14:paraId="643943D6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</w:p>
    <w:p w14:paraId="03EC5C6F" w14:textId="77777777" w:rsidR="00441546" w:rsidRPr="00441546" w:rsidRDefault="00441546" w:rsidP="00441546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441546">
        <w:rPr>
          <w:rFonts w:ascii="Times New Roman" w:eastAsia="Times New Roman" w:hAnsi="Times New Roman" w:cs="Times New Roman"/>
          <w:b/>
          <w:bCs/>
          <w:color w:val="auto"/>
        </w:rPr>
        <w:lastRenderedPageBreak/>
        <w:t>V. Совершенствование материально-технического обеспечения,</w:t>
      </w:r>
      <w:r w:rsidRPr="00441546">
        <w:rPr>
          <w:rFonts w:ascii="Times New Roman" w:eastAsia="Times New Roman" w:hAnsi="Times New Roman" w:cs="Times New Roman"/>
          <w:b/>
          <w:color w:val="auto"/>
        </w:rPr>
        <w:t xml:space="preserve"> состояние информатизации и компьютеризации образовательного процесса и управленческой </w:t>
      </w:r>
      <w:r w:rsidRPr="00441546">
        <w:rPr>
          <w:rFonts w:ascii="Times New Roman" w:eastAsia="Times New Roman" w:hAnsi="Times New Roman" w:cs="Times New Roman"/>
          <w:b/>
          <w:bCs/>
          <w:color w:val="auto"/>
        </w:rPr>
        <w:t>деятельности в соответствии с уставными задачами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5446"/>
        <w:gridCol w:w="3435"/>
      </w:tblGrid>
      <w:tr w:rsidR="00441546" w:rsidRPr="00441546" w14:paraId="66E2DBA5" w14:textId="77777777" w:rsidTr="00441546">
        <w:trPr>
          <w:trHeight w:val="20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A2D330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5.1</w:t>
            </w:r>
          </w:p>
        </w:tc>
        <w:tc>
          <w:tcPr>
            <w:tcW w:w="2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8C8925" w14:textId="77777777" w:rsidR="00441546" w:rsidRPr="00441546" w:rsidRDefault="00441546" w:rsidP="00441546">
            <w:pPr>
              <w:ind w:left="120" w:right="96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Наличие в организации действующей пожарной сигнализации, «тревожной кнопки», наличие договора со специализированной охраной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60677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43CD0C62" w14:textId="77777777" w:rsidTr="00441546">
        <w:trPr>
          <w:trHeight w:val="20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112FAB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5.2</w:t>
            </w:r>
          </w:p>
        </w:tc>
        <w:tc>
          <w:tcPr>
            <w:tcW w:w="2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5E8E16" w14:textId="77777777" w:rsidR="00441546" w:rsidRPr="00441546" w:rsidRDefault="00441546" w:rsidP="00441546">
            <w:pPr>
              <w:ind w:left="120" w:right="96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Наличие в организации собственных компьютерных классов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DA919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479BEE96" w14:textId="77777777" w:rsidTr="00441546">
        <w:trPr>
          <w:trHeight w:val="20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60DF73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5.3</w:t>
            </w:r>
          </w:p>
        </w:tc>
        <w:tc>
          <w:tcPr>
            <w:tcW w:w="2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68FC12" w14:textId="77777777" w:rsidR="00441546" w:rsidRPr="00441546" w:rsidRDefault="00441546" w:rsidP="00441546">
            <w:pPr>
              <w:ind w:left="120" w:right="96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Наличие безопасного и пригодного для проведения уроков физической культуры спортивного зала, современного оборудования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B0858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414AD4D4" w14:textId="77777777" w:rsidTr="00441546">
        <w:trPr>
          <w:trHeight w:val="20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1CC96F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5.4</w:t>
            </w:r>
          </w:p>
        </w:tc>
        <w:tc>
          <w:tcPr>
            <w:tcW w:w="2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68721B" w14:textId="77777777" w:rsidR="00441546" w:rsidRPr="00441546" w:rsidRDefault="00441546" w:rsidP="00441546">
            <w:pPr>
              <w:ind w:left="120" w:right="96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Наличие кабинета физики с подводкой низковольтного электропитания к партам учащихся (включая независимые источники) и лаборантской, кабинета химии с вытяжкой и подводкой воды к партам учащихся и лаборантской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E33EE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1586A60C" w14:textId="77777777" w:rsidTr="00441546">
        <w:trPr>
          <w:trHeight w:val="20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D398A9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5.5</w:t>
            </w:r>
          </w:p>
        </w:tc>
        <w:tc>
          <w:tcPr>
            <w:tcW w:w="2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948ED2" w14:textId="77777777" w:rsidR="00441546" w:rsidRPr="00441546" w:rsidRDefault="00441546" w:rsidP="00441546">
            <w:pPr>
              <w:ind w:left="120" w:right="96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Благоустроенность территории образовательной организации (оборудование и озеленение территории)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7D8D8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7186C6A4" w14:textId="77777777" w:rsidTr="00441546">
        <w:trPr>
          <w:trHeight w:val="20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9CCA16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5.6</w:t>
            </w:r>
          </w:p>
        </w:tc>
        <w:tc>
          <w:tcPr>
            <w:tcW w:w="2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01A2E1" w14:textId="77777777" w:rsidR="00441546" w:rsidRPr="00441546" w:rsidRDefault="00441546" w:rsidP="00441546">
            <w:pPr>
              <w:ind w:left="120" w:right="96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Доля привлеченных внебюджетных средств от размера бюджетного финансирования 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2795D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5A7F63F5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</w:p>
    <w:p w14:paraId="642A9ADF" w14:textId="77777777" w:rsidR="00441546" w:rsidRPr="00441546" w:rsidRDefault="00441546" w:rsidP="00441546">
      <w:pPr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  <w:r w:rsidRPr="00441546"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  <w:t>VI. Другое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1851"/>
        <w:gridCol w:w="1772"/>
        <w:gridCol w:w="1663"/>
      </w:tblGrid>
      <w:tr w:rsidR="00441546" w:rsidRPr="00441546" w14:paraId="56C4BA35" w14:textId="77777777" w:rsidTr="00441546">
        <w:trPr>
          <w:trHeight w:val="566"/>
        </w:trPr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45A4B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Вид мероприятия, деятельности аттестуемого работника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8BDB2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уровень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E23652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результат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ACDC4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сроки (дата)</w:t>
            </w:r>
          </w:p>
        </w:tc>
      </w:tr>
      <w:tr w:rsidR="00441546" w:rsidRPr="00441546" w14:paraId="463959FD" w14:textId="77777777" w:rsidTr="00441546">
        <w:trPr>
          <w:trHeight w:val="302"/>
        </w:trPr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87392" w14:textId="77777777" w:rsidR="00441546" w:rsidRPr="00441546" w:rsidRDefault="00441546" w:rsidP="00441546">
            <w:pPr>
              <w:spacing w:line="276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68C98" w14:textId="77777777" w:rsidR="00441546" w:rsidRPr="00441546" w:rsidRDefault="00441546" w:rsidP="00441546">
            <w:pPr>
              <w:spacing w:line="276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C73EA" w14:textId="77777777" w:rsidR="00441546" w:rsidRPr="00441546" w:rsidRDefault="00441546" w:rsidP="00441546">
            <w:pPr>
              <w:spacing w:line="276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7C9E6" w14:textId="77777777" w:rsidR="00441546" w:rsidRPr="00441546" w:rsidRDefault="00441546" w:rsidP="00441546">
            <w:pPr>
              <w:spacing w:line="276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213E2C28" w14:textId="77777777" w:rsidR="00441546" w:rsidRPr="00441546" w:rsidRDefault="00441546" w:rsidP="00441546">
      <w:pPr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  <w:lang w:eastAsia="en-US"/>
        </w:rPr>
      </w:pPr>
      <w:r w:rsidRPr="00441546"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  <w:t>VII. Наличие взысканий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2"/>
        <w:gridCol w:w="4863"/>
        <w:gridCol w:w="3964"/>
      </w:tblGrid>
      <w:tr w:rsidR="00441546" w:rsidRPr="00441546" w14:paraId="6CB5A804" w14:textId="77777777" w:rsidTr="00441546">
        <w:trPr>
          <w:trHeight w:val="20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30CDED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7.1.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58DD4F" w14:textId="77777777" w:rsidR="00441546" w:rsidRPr="00441546" w:rsidRDefault="00441546" w:rsidP="00441546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Нарушение трудовой дисциплины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EDBDE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29FD3CB4" w14:textId="77777777" w:rsidTr="00441546">
        <w:trPr>
          <w:trHeight w:val="20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FB8F87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7.2.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BDDB13" w14:textId="77777777" w:rsidR="00441546" w:rsidRPr="00441546" w:rsidRDefault="00441546" w:rsidP="00441546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Наличие жалоб со стороны родителей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A481C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12BD70D3" w14:textId="77777777" w:rsidTr="00441546">
        <w:trPr>
          <w:trHeight w:val="20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0E99C2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7.3.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2D958D" w14:textId="77777777" w:rsidR="00441546" w:rsidRPr="00441546" w:rsidRDefault="00441546" w:rsidP="00441546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Наличие нарушений техники безопасности/ требований по охране труда за последние три года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EEF40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3EB465C4" w14:textId="77777777" w:rsidTr="00441546">
        <w:trPr>
          <w:trHeight w:val="20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9E0AD3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7.4.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11EEA9" w14:textId="77777777" w:rsidR="00441546" w:rsidRPr="00441546" w:rsidRDefault="00441546" w:rsidP="00441546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Наличие травматизма в ОО за последние три года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D9119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29B0E972" w14:textId="77777777" w:rsidR="00441546" w:rsidRPr="00441546" w:rsidRDefault="00441546" w:rsidP="00441546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441546">
        <w:rPr>
          <w:rFonts w:ascii="Times New Roman" w:eastAsia="Times New Roman" w:hAnsi="Times New Roman" w:cs="Times New Roman"/>
          <w:b/>
          <w:color w:val="auto"/>
        </w:rPr>
        <w:t>VIII. Характеристика личных профессионально значимых и коммуникативных качеств аттестуемого работника:</w:t>
      </w:r>
    </w:p>
    <w:p w14:paraId="02F87AB5" w14:textId="77777777" w:rsidR="00441546" w:rsidRPr="00441546" w:rsidRDefault="00441546" w:rsidP="00441546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441546">
        <w:rPr>
          <w:rFonts w:ascii="Times New Roman" w:eastAsia="Times New Roman" w:hAnsi="Times New Roman" w:cs="Times New Roman"/>
          <w:b/>
          <w:color w:val="aut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881F63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  <w:r w:rsidRPr="00441546">
        <w:rPr>
          <w:rFonts w:ascii="Times New Roman" w:eastAsia="Times New Roman" w:hAnsi="Times New Roman" w:cs="Times New Roman"/>
          <w:color w:val="auto"/>
        </w:rPr>
        <w:t>Рекомендации (предложения) по установлению соответствия занимаемой должности</w:t>
      </w:r>
    </w:p>
    <w:p w14:paraId="2E28E432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  <w:r w:rsidRPr="00441546">
        <w:rPr>
          <w:rFonts w:ascii="Times New Roman" w:eastAsia="Times New Roman" w:hAnsi="Times New Roman" w:cs="Times New Roman"/>
          <w:color w:val="auto"/>
        </w:rPr>
        <w:t>_______________________________________________________________________________</w:t>
      </w:r>
    </w:p>
    <w:p w14:paraId="71C72ABA" w14:textId="77777777" w:rsidR="00441546" w:rsidRPr="00441546" w:rsidRDefault="00441546" w:rsidP="00441546">
      <w:pPr>
        <w:tabs>
          <w:tab w:val="left" w:leader="underscore" w:pos="5899"/>
          <w:tab w:val="left" w:pos="7205"/>
          <w:tab w:val="left" w:leader="underscore" w:pos="8861"/>
        </w:tabs>
        <w:spacing w:after="14" w:line="200" w:lineRule="exact"/>
        <w:ind w:left="120"/>
        <w:rPr>
          <w:rFonts w:ascii="Times New Roman" w:eastAsia="Calibri" w:hAnsi="Times New Roman" w:cs="Times New Roman"/>
          <w:color w:val="auto"/>
          <w:lang w:eastAsia="en-US"/>
        </w:rPr>
      </w:pPr>
      <w:r w:rsidRPr="00441546">
        <w:rPr>
          <w:rFonts w:ascii="Times New Roman" w:eastAsia="Calibri" w:hAnsi="Times New Roman" w:cs="Times New Roman"/>
          <w:color w:val="auto"/>
          <w:lang w:eastAsia="en-US"/>
        </w:rPr>
        <w:t xml:space="preserve">Руководитель  </w:t>
      </w:r>
      <w:r w:rsidRPr="00441546">
        <w:rPr>
          <w:rFonts w:ascii="Times New Roman" w:eastAsia="Calibri" w:hAnsi="Times New Roman" w:cs="Times New Roman"/>
          <w:color w:val="auto"/>
          <w:lang w:eastAsia="en-US"/>
        </w:rPr>
        <w:tab/>
      </w:r>
      <w:r w:rsidRPr="00441546">
        <w:rPr>
          <w:rFonts w:ascii="Times New Roman" w:eastAsia="Calibri" w:hAnsi="Times New Roman" w:cs="Times New Roman"/>
          <w:color w:val="auto"/>
          <w:lang w:eastAsia="en-US"/>
        </w:rPr>
        <w:tab/>
      </w:r>
      <w:r w:rsidRPr="00441546">
        <w:rPr>
          <w:rFonts w:ascii="Times New Roman" w:eastAsia="Calibri" w:hAnsi="Times New Roman" w:cs="Times New Roman"/>
          <w:color w:val="auto"/>
          <w:lang w:eastAsia="en-US"/>
        </w:rPr>
        <w:tab/>
        <w:t>______</w:t>
      </w:r>
    </w:p>
    <w:p w14:paraId="00BF163D" w14:textId="77777777" w:rsidR="00441546" w:rsidRPr="00441546" w:rsidRDefault="00441546" w:rsidP="00441546">
      <w:pPr>
        <w:tabs>
          <w:tab w:val="left" w:pos="7772"/>
        </w:tabs>
        <w:spacing w:before="240" w:after="240"/>
        <w:ind w:left="4581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 w:rsidRPr="00441546">
        <w:rPr>
          <w:rFonts w:ascii="Times New Roman" w:eastAsia="Calibri" w:hAnsi="Times New Roman" w:cs="Times New Roman"/>
          <w:b/>
          <w:bCs/>
          <w:color w:val="auto"/>
        </w:rPr>
        <w:t>(подпись)</w:t>
      </w:r>
      <w:r w:rsidRPr="00441546">
        <w:rPr>
          <w:rFonts w:ascii="Times New Roman" w:eastAsia="Calibri" w:hAnsi="Times New Roman" w:cs="Times New Roman"/>
          <w:b/>
          <w:bCs/>
          <w:color w:val="auto"/>
        </w:rPr>
        <w:tab/>
        <w:t>(Ф.И.О.)</w:t>
      </w:r>
    </w:p>
    <w:p w14:paraId="3DC4CE98" w14:textId="77777777" w:rsidR="00441546" w:rsidRPr="00441546" w:rsidRDefault="00441546" w:rsidP="00441546">
      <w:pPr>
        <w:tabs>
          <w:tab w:val="left" w:leader="underscore" w:pos="2083"/>
        </w:tabs>
        <w:spacing w:after="250" w:line="200" w:lineRule="exact"/>
        <w:ind w:left="120"/>
        <w:rPr>
          <w:rFonts w:ascii="Times New Roman" w:eastAsia="Calibri" w:hAnsi="Times New Roman" w:cs="Times New Roman"/>
          <w:color w:val="auto"/>
          <w:lang w:eastAsia="en-US"/>
        </w:rPr>
      </w:pPr>
      <w:r w:rsidRPr="00441546">
        <w:rPr>
          <w:rFonts w:ascii="Times New Roman" w:eastAsia="Calibri" w:hAnsi="Times New Roman" w:cs="Times New Roman"/>
          <w:color w:val="auto"/>
          <w:lang w:eastAsia="en-US"/>
        </w:rPr>
        <w:t xml:space="preserve">Дата </w:t>
      </w:r>
      <w:r w:rsidRPr="00441546">
        <w:rPr>
          <w:rFonts w:ascii="Times New Roman" w:eastAsia="Calibri" w:hAnsi="Times New Roman" w:cs="Times New Roman"/>
          <w:color w:val="auto"/>
          <w:lang w:eastAsia="en-US"/>
        </w:rPr>
        <w:tab/>
      </w:r>
    </w:p>
    <w:p w14:paraId="42366C0B" w14:textId="77777777" w:rsidR="00441546" w:rsidRPr="00441546" w:rsidRDefault="00441546" w:rsidP="00441546">
      <w:pPr>
        <w:spacing w:after="248" w:line="210" w:lineRule="exact"/>
        <w:ind w:left="120"/>
        <w:rPr>
          <w:rFonts w:ascii="Times New Roman" w:eastAsia="Calibri" w:hAnsi="Times New Roman" w:cs="Times New Roman"/>
          <w:color w:val="auto"/>
          <w:spacing w:val="10"/>
        </w:rPr>
      </w:pPr>
      <w:r w:rsidRPr="00441546">
        <w:rPr>
          <w:rFonts w:ascii="Times New Roman" w:eastAsia="Calibri" w:hAnsi="Times New Roman" w:cs="Times New Roman"/>
          <w:color w:val="auto"/>
          <w:spacing w:val="10"/>
        </w:rPr>
        <w:t>М.П.</w:t>
      </w:r>
    </w:p>
    <w:p w14:paraId="3CDBCA99" w14:textId="0F1B995C" w:rsidR="00441546" w:rsidRPr="00441546" w:rsidRDefault="00441546" w:rsidP="00441546">
      <w:pPr>
        <w:tabs>
          <w:tab w:val="left" w:leader="underscore" w:pos="5899"/>
          <w:tab w:val="left" w:pos="7205"/>
          <w:tab w:val="left" w:leader="underscore" w:pos="8861"/>
        </w:tabs>
        <w:spacing w:after="14" w:line="200" w:lineRule="exact"/>
        <w:ind w:left="120"/>
        <w:rPr>
          <w:rFonts w:ascii="Times New Roman" w:eastAsia="Calibri" w:hAnsi="Times New Roman" w:cs="Times New Roman"/>
          <w:color w:val="auto"/>
          <w:lang w:eastAsia="en-US"/>
        </w:rPr>
      </w:pPr>
      <w:r w:rsidRPr="00441546">
        <w:rPr>
          <w:rFonts w:ascii="Times New Roman" w:eastAsia="Calibri" w:hAnsi="Times New Roman" w:cs="Times New Roman"/>
          <w:color w:val="auto"/>
          <w:lang w:eastAsia="en-US"/>
        </w:rPr>
        <w:t xml:space="preserve">С представлением ознакомлен(а) </w:t>
      </w:r>
      <w:r w:rsidRPr="00441546">
        <w:rPr>
          <w:rFonts w:ascii="Times New Roman" w:eastAsia="Calibri" w:hAnsi="Times New Roman" w:cs="Times New Roman"/>
          <w:color w:val="auto"/>
          <w:lang w:eastAsia="en-US"/>
        </w:rPr>
        <w:tab/>
      </w:r>
      <w:r w:rsidRPr="00441546">
        <w:rPr>
          <w:rFonts w:ascii="Times New Roman" w:eastAsia="Calibri" w:hAnsi="Times New Roman" w:cs="Times New Roman"/>
          <w:color w:val="auto"/>
          <w:lang w:eastAsia="en-US"/>
        </w:rPr>
        <w:tab/>
      </w:r>
      <w:r w:rsidRPr="00441546">
        <w:rPr>
          <w:rFonts w:ascii="Times New Roman" w:eastAsia="Calibri" w:hAnsi="Times New Roman" w:cs="Times New Roman"/>
          <w:color w:val="auto"/>
          <w:lang w:eastAsia="en-US"/>
        </w:rPr>
        <w:tab/>
      </w:r>
    </w:p>
    <w:p w14:paraId="56F818F0" w14:textId="55029A04" w:rsidR="00441546" w:rsidRPr="00441546" w:rsidRDefault="00441546" w:rsidP="00441546">
      <w:pPr>
        <w:tabs>
          <w:tab w:val="left" w:pos="7772"/>
        </w:tabs>
        <w:spacing w:before="240" w:after="240"/>
        <w:ind w:left="4581"/>
        <w:rPr>
          <w:rFonts w:ascii="Times New Roman" w:eastAsia="Calibri" w:hAnsi="Times New Roman" w:cs="Times New Roman"/>
          <w:b/>
          <w:bCs/>
          <w:color w:val="auto"/>
        </w:rPr>
      </w:pPr>
      <w:r>
        <w:rPr>
          <w:rFonts w:ascii="Times New Roman" w:eastAsia="Calibri" w:hAnsi="Times New Roman" w:cs="Times New Roman"/>
          <w:b/>
          <w:bCs/>
          <w:color w:val="auto"/>
        </w:rPr>
        <w:t xml:space="preserve">(подпись)                                 </w:t>
      </w:r>
      <w:r w:rsidRPr="00441546">
        <w:rPr>
          <w:rFonts w:ascii="Times New Roman" w:eastAsia="Calibri" w:hAnsi="Times New Roman" w:cs="Times New Roman"/>
          <w:b/>
          <w:bCs/>
          <w:color w:val="auto"/>
        </w:rPr>
        <w:t>(Ф.И.О.)</w:t>
      </w:r>
    </w:p>
    <w:p w14:paraId="06E1825D" w14:textId="77777777" w:rsidR="00441546" w:rsidRPr="00441546" w:rsidRDefault="00441546" w:rsidP="00441546">
      <w:pPr>
        <w:tabs>
          <w:tab w:val="left" w:leader="underscore" w:pos="2016"/>
        </w:tabs>
        <w:spacing w:before="240" w:after="240"/>
        <w:ind w:left="119"/>
        <w:jc w:val="both"/>
        <w:rPr>
          <w:rFonts w:ascii="Times New Roman" w:eastAsia="Calibri" w:hAnsi="Times New Roman" w:cs="Times New Roman"/>
          <w:color w:val="auto"/>
          <w:sz w:val="23"/>
          <w:szCs w:val="23"/>
        </w:rPr>
      </w:pPr>
      <w:r w:rsidRPr="00441546">
        <w:rPr>
          <w:rFonts w:ascii="Times New Roman" w:eastAsia="Calibri" w:hAnsi="Times New Roman" w:cs="Times New Roman"/>
          <w:b/>
          <w:bCs/>
          <w:color w:val="auto"/>
        </w:rPr>
        <w:t>Дата:</w:t>
      </w:r>
      <w:r w:rsidRPr="00441546">
        <w:rPr>
          <w:rFonts w:ascii="Times New Roman" w:eastAsia="Calibri" w:hAnsi="Times New Roman" w:cs="Times New Roman"/>
          <w:b/>
          <w:bCs/>
          <w:color w:val="auto"/>
        </w:rPr>
        <w:tab/>
      </w:r>
      <w:r w:rsidRPr="00441546">
        <w:rPr>
          <w:rFonts w:ascii="Times New Roman" w:eastAsia="Calibri" w:hAnsi="Times New Roman" w:cs="Times New Roman"/>
          <w:b/>
          <w:bCs/>
          <w:color w:val="auto"/>
        </w:rPr>
        <w:br w:type="page"/>
      </w:r>
    </w:p>
    <w:p w14:paraId="1452CEBA" w14:textId="77777777" w:rsidR="00441546" w:rsidRPr="00441546" w:rsidRDefault="00441546" w:rsidP="00441546">
      <w:pPr>
        <w:spacing w:line="264" w:lineRule="exact"/>
        <w:ind w:right="-40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 w:rsidRPr="00441546">
        <w:rPr>
          <w:rFonts w:ascii="Times New Roman" w:eastAsia="Calibri" w:hAnsi="Times New Roman" w:cs="Times New Roman"/>
          <w:b/>
          <w:bCs/>
          <w:color w:val="auto"/>
        </w:rPr>
        <w:lastRenderedPageBreak/>
        <w:t>ПРЕДСТАВЛЕНИЕ</w:t>
      </w:r>
    </w:p>
    <w:p w14:paraId="47D17E1A" w14:textId="77777777" w:rsidR="00441546" w:rsidRPr="00441546" w:rsidRDefault="00441546" w:rsidP="00441546">
      <w:pPr>
        <w:spacing w:line="264" w:lineRule="exact"/>
        <w:ind w:right="-40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 w:rsidRPr="00441546">
        <w:rPr>
          <w:rFonts w:ascii="Times New Roman" w:eastAsia="Calibri" w:hAnsi="Times New Roman" w:cs="Times New Roman"/>
          <w:b/>
          <w:bCs/>
          <w:color w:val="auto"/>
        </w:rPr>
        <w:t>(на основе самоанализа)</w:t>
      </w:r>
    </w:p>
    <w:p w14:paraId="4ADF7EB1" w14:textId="77777777" w:rsidR="00441546" w:rsidRPr="00441546" w:rsidRDefault="00441546" w:rsidP="00441546">
      <w:pPr>
        <w:spacing w:after="187" w:line="264" w:lineRule="exact"/>
        <w:ind w:right="-40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 w:rsidRPr="00441546">
        <w:rPr>
          <w:rFonts w:ascii="Times New Roman" w:eastAsia="Calibri" w:hAnsi="Times New Roman" w:cs="Times New Roman"/>
          <w:b/>
          <w:bCs/>
          <w:color w:val="auto"/>
        </w:rPr>
        <w:t>на аттестуемого руководителя дошкольной образовательной организации</w:t>
      </w:r>
    </w:p>
    <w:p w14:paraId="7B0C1E92" w14:textId="77777777" w:rsidR="00441546" w:rsidRPr="00441546" w:rsidRDefault="00441546" w:rsidP="00441546">
      <w:pPr>
        <w:numPr>
          <w:ilvl w:val="0"/>
          <w:numId w:val="23"/>
        </w:numPr>
        <w:spacing w:line="210" w:lineRule="exact"/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  <w:r w:rsidRPr="00441546"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  <w:t>Личные данные аттестуемого работника</w:t>
      </w:r>
    </w:p>
    <w:p w14:paraId="1AFDB1D1" w14:textId="77777777" w:rsidR="00441546" w:rsidRPr="00441546" w:rsidRDefault="00441546" w:rsidP="00441546">
      <w:pPr>
        <w:spacing w:line="210" w:lineRule="exact"/>
        <w:ind w:left="720"/>
        <w:rPr>
          <w:rFonts w:ascii="Times New Roman" w:eastAsia="Calibri" w:hAnsi="Times New Roman" w:cs="Times New Roman"/>
          <w:b/>
          <w:bCs/>
          <w:color w:val="auto"/>
          <w:sz w:val="21"/>
          <w:szCs w:val="21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5078"/>
        <w:gridCol w:w="3936"/>
      </w:tblGrid>
      <w:tr w:rsidR="00441546" w:rsidRPr="00441546" w14:paraId="37099EFC" w14:textId="77777777">
        <w:trPr>
          <w:trHeight w:val="288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9B4C43" w14:textId="77777777" w:rsidR="00441546" w:rsidRPr="00441546" w:rsidRDefault="00441546" w:rsidP="00441546">
            <w:pPr>
              <w:ind w:left="140"/>
              <w:rPr>
                <w:rFonts w:ascii="Times New Roman" w:eastAsia="Calibri" w:hAnsi="Times New Roman" w:cs="Times New Roman"/>
                <w:color w:val="auto"/>
                <w:spacing w:val="10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pacing w:val="10"/>
              </w:rPr>
              <w:t>1.1.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C955B3" w14:textId="77777777" w:rsidR="00441546" w:rsidRPr="00441546" w:rsidRDefault="00441546" w:rsidP="00441546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Фамилия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95FB5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682EF590" w14:textId="77777777">
        <w:trPr>
          <w:trHeight w:val="274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2509AF" w14:textId="77777777" w:rsidR="00441546" w:rsidRPr="00441546" w:rsidRDefault="00441546" w:rsidP="00441546">
            <w:pPr>
              <w:ind w:left="140"/>
              <w:rPr>
                <w:rFonts w:ascii="Times New Roman" w:eastAsia="Calibri" w:hAnsi="Times New Roman" w:cs="Times New Roman"/>
                <w:color w:val="auto"/>
                <w:spacing w:val="10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pacing w:val="10"/>
              </w:rPr>
              <w:t>1.2.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F133C6" w14:textId="77777777" w:rsidR="00441546" w:rsidRPr="00441546" w:rsidRDefault="00441546" w:rsidP="00441546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Имя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C0B6B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09AF7ED0" w14:textId="77777777">
        <w:trPr>
          <w:trHeight w:val="274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8F9284" w14:textId="77777777" w:rsidR="00441546" w:rsidRPr="00441546" w:rsidRDefault="00441546" w:rsidP="00441546">
            <w:pPr>
              <w:ind w:left="140"/>
              <w:rPr>
                <w:rFonts w:ascii="Times New Roman" w:eastAsia="Calibri" w:hAnsi="Times New Roman" w:cs="Times New Roman"/>
                <w:color w:val="auto"/>
                <w:spacing w:val="10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pacing w:val="10"/>
              </w:rPr>
              <w:t>1.3.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F4BFCC" w14:textId="77777777" w:rsidR="00441546" w:rsidRPr="00441546" w:rsidRDefault="00441546" w:rsidP="00441546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Отчество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EDA09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53CD4E87" w14:textId="77777777">
        <w:trPr>
          <w:trHeight w:val="274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A0A8A3" w14:textId="77777777" w:rsidR="00441546" w:rsidRPr="00441546" w:rsidRDefault="00441546" w:rsidP="00441546">
            <w:pPr>
              <w:ind w:left="140"/>
              <w:rPr>
                <w:rFonts w:ascii="Times New Roman" w:eastAsia="Calibri" w:hAnsi="Times New Roman" w:cs="Times New Roman"/>
                <w:color w:val="auto"/>
                <w:spacing w:val="10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pacing w:val="10"/>
              </w:rPr>
              <w:t>1.4.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723C19" w14:textId="77777777" w:rsidR="00441546" w:rsidRPr="00441546" w:rsidRDefault="00441546" w:rsidP="00441546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Дата рождения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85E79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47FC399C" w14:textId="77777777">
        <w:trPr>
          <w:trHeight w:val="274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A7394" w14:textId="77777777" w:rsidR="00441546" w:rsidRPr="00441546" w:rsidRDefault="00441546" w:rsidP="00441546">
            <w:pPr>
              <w:ind w:left="140"/>
              <w:rPr>
                <w:rFonts w:ascii="Times New Roman" w:eastAsia="Calibri" w:hAnsi="Times New Roman" w:cs="Times New Roman"/>
                <w:color w:val="auto"/>
                <w:spacing w:val="10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pacing w:val="10"/>
              </w:rPr>
              <w:t>1.5.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40A2C5" w14:textId="77777777" w:rsidR="00441546" w:rsidRPr="00441546" w:rsidRDefault="00441546" w:rsidP="00441546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Место работы (полное название учреждения)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14DA3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01C1E266" w14:textId="77777777">
        <w:trPr>
          <w:trHeight w:val="274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3AF5E2" w14:textId="77777777" w:rsidR="00441546" w:rsidRPr="00441546" w:rsidRDefault="00441546" w:rsidP="00441546">
            <w:pPr>
              <w:ind w:left="140"/>
              <w:rPr>
                <w:rFonts w:ascii="Times New Roman" w:eastAsia="Calibri" w:hAnsi="Times New Roman" w:cs="Times New Roman"/>
                <w:color w:val="auto"/>
                <w:spacing w:val="10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pacing w:val="10"/>
              </w:rPr>
              <w:t>1.6.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F79B46" w14:textId="77777777" w:rsidR="00441546" w:rsidRPr="00441546" w:rsidRDefault="00441546" w:rsidP="00441546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Занимаемая должность, дата назначения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C7A70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54D5C6E6" w14:textId="77777777">
        <w:trPr>
          <w:trHeight w:val="274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171004" w14:textId="77777777" w:rsidR="00441546" w:rsidRPr="00441546" w:rsidRDefault="00441546" w:rsidP="00441546">
            <w:pPr>
              <w:ind w:left="140"/>
              <w:rPr>
                <w:rFonts w:ascii="Times New Roman" w:eastAsia="Calibri" w:hAnsi="Times New Roman" w:cs="Times New Roman"/>
                <w:color w:val="auto"/>
                <w:spacing w:val="10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pacing w:val="10"/>
              </w:rPr>
              <w:t>1.7.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CE1C55" w14:textId="77777777" w:rsidR="00441546" w:rsidRPr="00441546" w:rsidRDefault="00441546" w:rsidP="00441546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Общий стаж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1C02A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0A8E5D68" w14:textId="77777777">
        <w:trPr>
          <w:trHeight w:val="274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3C55E0" w14:textId="77777777" w:rsidR="00441546" w:rsidRPr="00441546" w:rsidRDefault="00441546" w:rsidP="00441546">
            <w:pPr>
              <w:ind w:left="140"/>
              <w:rPr>
                <w:rFonts w:ascii="Times New Roman" w:eastAsia="Calibri" w:hAnsi="Times New Roman" w:cs="Times New Roman"/>
                <w:color w:val="auto"/>
                <w:spacing w:val="10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pacing w:val="10"/>
              </w:rPr>
              <w:t>1.8.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73091" w14:textId="77777777" w:rsidR="00441546" w:rsidRPr="00441546" w:rsidRDefault="00441546" w:rsidP="00441546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Стаж в занимаемой должности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EFB5F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145030B3" w14:textId="77777777">
        <w:trPr>
          <w:trHeight w:val="1339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A215DB" w14:textId="77777777" w:rsidR="00441546" w:rsidRPr="00441546" w:rsidRDefault="00441546" w:rsidP="00441546">
            <w:pPr>
              <w:ind w:left="140"/>
              <w:rPr>
                <w:rFonts w:ascii="Times New Roman" w:eastAsia="Calibri" w:hAnsi="Times New Roman" w:cs="Times New Roman"/>
                <w:color w:val="auto"/>
                <w:spacing w:val="10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pacing w:val="10"/>
              </w:rPr>
              <w:t>1.9.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2D3970" w14:textId="77777777" w:rsidR="00441546" w:rsidRPr="00441546" w:rsidRDefault="00441546" w:rsidP="00441546">
            <w:pPr>
              <w:spacing w:line="264" w:lineRule="exac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Сведения об образовании (высшее профессиональное, среднее профессиональное, начальное профессиональное, среднее; указать, какое учреждение профессионального образования окончил, когда)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17772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316F4E80" w14:textId="77777777">
        <w:trPr>
          <w:trHeight w:val="1339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690629" w14:textId="77777777" w:rsidR="00441546" w:rsidRPr="00441546" w:rsidRDefault="00441546" w:rsidP="00441546">
            <w:pPr>
              <w:ind w:left="140"/>
              <w:rPr>
                <w:rFonts w:ascii="Times New Roman" w:eastAsia="Calibri" w:hAnsi="Times New Roman" w:cs="Times New Roman"/>
                <w:color w:val="auto"/>
                <w:spacing w:val="10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pacing w:val="10"/>
              </w:rPr>
              <w:t>1.10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E4981" w14:textId="77777777" w:rsidR="00441546" w:rsidRPr="00441546" w:rsidRDefault="00441546" w:rsidP="00441546">
            <w:pPr>
              <w:spacing w:line="264" w:lineRule="exac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Сведения о повышении квалификации (курсы повышения квалификации в межаттестационный период; место прохождения, тема курсов, количество часов) (подтверждаются копиями удостоверений)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6C84E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38BB3F4D" w14:textId="77777777">
        <w:trPr>
          <w:trHeight w:val="509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234923" w14:textId="77777777" w:rsidR="00441546" w:rsidRPr="00441546" w:rsidRDefault="00441546" w:rsidP="00441546">
            <w:pPr>
              <w:ind w:left="140"/>
              <w:rPr>
                <w:rFonts w:ascii="Times New Roman" w:eastAsia="Calibri" w:hAnsi="Times New Roman" w:cs="Times New Roman"/>
                <w:color w:val="auto"/>
                <w:spacing w:val="10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pacing w:val="10"/>
              </w:rPr>
              <w:t>1.11.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B985E0" w14:textId="77777777" w:rsidR="00441546" w:rsidRPr="00441546" w:rsidRDefault="00441546" w:rsidP="00441546">
            <w:pPr>
              <w:spacing w:after="6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Награды</w:t>
            </w:r>
          </w:p>
          <w:p w14:paraId="0251CB21" w14:textId="77777777" w:rsidR="00441546" w:rsidRPr="00441546" w:rsidRDefault="00441546" w:rsidP="00441546">
            <w:pPr>
              <w:spacing w:before="60"/>
              <w:jc w:val="both"/>
              <w:rPr>
                <w:rFonts w:ascii="Times New Roman" w:eastAsia="Calibri" w:hAnsi="Times New Roman" w:cs="Times New Roman"/>
                <w:color w:val="auto"/>
                <w:spacing w:val="10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pacing w:val="10"/>
              </w:rPr>
              <w:t>(подтверждаются копиями удостоверений)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A61EB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02785008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</w:p>
    <w:p w14:paraId="5CA2FB53" w14:textId="77777777" w:rsidR="00441546" w:rsidRPr="00441546" w:rsidRDefault="00441546" w:rsidP="00441546">
      <w:pPr>
        <w:spacing w:line="264" w:lineRule="exact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 w:rsidRPr="00441546">
        <w:rPr>
          <w:rFonts w:ascii="Times New Roman" w:eastAsia="Calibri" w:hAnsi="Times New Roman" w:cs="Times New Roman"/>
          <w:b/>
          <w:bCs/>
          <w:color w:val="auto"/>
        </w:rPr>
        <w:t>II. Сведения об образовательной организации, в котором аттестуемый работник осуществляет управленческую деятельность</w:t>
      </w:r>
    </w:p>
    <w:p w14:paraId="739096BD" w14:textId="77777777" w:rsidR="00441546" w:rsidRPr="00441546" w:rsidRDefault="00441546" w:rsidP="00441546">
      <w:pPr>
        <w:tabs>
          <w:tab w:val="left" w:leader="underscore" w:pos="7176"/>
          <w:tab w:val="left" w:leader="underscore" w:pos="8357"/>
          <w:tab w:val="left" w:leader="underscore" w:pos="9514"/>
        </w:tabs>
        <w:spacing w:line="264" w:lineRule="exact"/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  <w:r w:rsidRPr="00441546"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  <w:t>2.1. Информация об обучающихся (воспитанниках)</w:t>
      </w:r>
    </w:p>
    <w:p w14:paraId="0CF3BD9C" w14:textId="77777777" w:rsidR="00441546" w:rsidRPr="00441546" w:rsidRDefault="00441546" w:rsidP="00441546">
      <w:pPr>
        <w:tabs>
          <w:tab w:val="left" w:leader="underscore" w:pos="7176"/>
          <w:tab w:val="left" w:leader="underscore" w:pos="8357"/>
          <w:tab w:val="left" w:leader="underscore" w:pos="9514"/>
        </w:tabs>
        <w:spacing w:line="264" w:lineRule="exact"/>
        <w:jc w:val="center"/>
        <w:rPr>
          <w:rFonts w:ascii="Times New Roman" w:eastAsia="Calibri" w:hAnsi="Times New Roman" w:cs="Times New Roman"/>
          <w:b/>
          <w:bCs/>
          <w:color w:val="auto"/>
          <w:sz w:val="21"/>
          <w:szCs w:val="21"/>
        </w:rPr>
      </w:pPr>
    </w:p>
    <w:tbl>
      <w:tblPr>
        <w:tblW w:w="976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3"/>
        <w:gridCol w:w="1276"/>
        <w:gridCol w:w="1134"/>
        <w:gridCol w:w="1134"/>
        <w:gridCol w:w="1134"/>
        <w:gridCol w:w="1134"/>
      </w:tblGrid>
      <w:tr w:rsidR="00441546" w:rsidRPr="00441546" w14:paraId="344064AB" w14:textId="77777777">
        <w:trPr>
          <w:trHeight w:val="466"/>
          <w:jc w:val="center"/>
        </w:trPr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DC157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AF253B" w14:textId="77777777" w:rsidR="00441546" w:rsidRPr="00441546" w:rsidRDefault="00441546" w:rsidP="00441546">
            <w:pPr>
              <w:tabs>
                <w:tab w:val="left" w:leader="underscore" w:pos="509"/>
                <w:tab w:val="left" w:leader="underscore" w:pos="1051"/>
              </w:tabs>
              <w:spacing w:after="60"/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20</w:t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  <w:t>/20</w:t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  <w:p w14:paraId="213447BD" w14:textId="77777777" w:rsidR="00441546" w:rsidRPr="00441546" w:rsidRDefault="00441546" w:rsidP="00441546">
            <w:pPr>
              <w:spacing w:before="60"/>
              <w:ind w:left="120"/>
              <w:rPr>
                <w:rFonts w:ascii="Times New Roman" w:eastAsia="Calibri" w:hAnsi="Times New Roman" w:cs="Times New Roman"/>
                <w:color w:val="auto"/>
                <w:spacing w:val="10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pacing w:val="10"/>
              </w:rPr>
              <w:t>уч.г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B0E883" w14:textId="77777777" w:rsidR="00441546" w:rsidRPr="00441546" w:rsidRDefault="00441546" w:rsidP="00441546">
            <w:pPr>
              <w:tabs>
                <w:tab w:val="left" w:leader="underscore" w:pos="489"/>
              </w:tabs>
              <w:spacing w:after="60"/>
              <w:ind w:left="1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20</w:t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  <w:t>/20_</w:t>
            </w:r>
          </w:p>
          <w:p w14:paraId="36D4D50A" w14:textId="77777777" w:rsidR="00441546" w:rsidRPr="00441546" w:rsidRDefault="00441546" w:rsidP="00441546">
            <w:pPr>
              <w:spacing w:before="60"/>
              <w:ind w:left="100"/>
              <w:rPr>
                <w:rFonts w:ascii="Times New Roman" w:eastAsia="Calibri" w:hAnsi="Times New Roman" w:cs="Times New Roman"/>
                <w:color w:val="auto"/>
                <w:spacing w:val="10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pacing w:val="10"/>
              </w:rPr>
              <w:t>уч.г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FDA665" w14:textId="77777777" w:rsidR="00441546" w:rsidRPr="00441546" w:rsidRDefault="00441546" w:rsidP="00441546">
            <w:pPr>
              <w:tabs>
                <w:tab w:val="left" w:leader="underscore" w:pos="514"/>
                <w:tab w:val="left" w:leader="underscore" w:pos="1114"/>
              </w:tabs>
              <w:spacing w:after="60"/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20</w:t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  <w:t>/ 20</w:t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  <w:p w14:paraId="26E5284A" w14:textId="77777777" w:rsidR="00441546" w:rsidRPr="00441546" w:rsidRDefault="00441546" w:rsidP="00441546">
            <w:pPr>
              <w:spacing w:before="60"/>
              <w:ind w:left="120"/>
              <w:rPr>
                <w:rFonts w:ascii="Times New Roman" w:eastAsia="Calibri" w:hAnsi="Times New Roman" w:cs="Times New Roman"/>
                <w:color w:val="auto"/>
                <w:spacing w:val="10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pacing w:val="10"/>
              </w:rPr>
              <w:t>уч.г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47702E" w14:textId="77777777" w:rsidR="00441546" w:rsidRPr="00441546" w:rsidRDefault="00441546" w:rsidP="00441546">
            <w:pPr>
              <w:tabs>
                <w:tab w:val="left" w:leader="underscore" w:pos="514"/>
                <w:tab w:val="left" w:leader="underscore" w:pos="1008"/>
              </w:tabs>
              <w:spacing w:after="60"/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20</w:t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  <w:t>/ 20</w:t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  <w:p w14:paraId="0FA771A0" w14:textId="77777777" w:rsidR="00441546" w:rsidRPr="00441546" w:rsidRDefault="00441546" w:rsidP="00441546">
            <w:pPr>
              <w:spacing w:before="60"/>
              <w:ind w:left="120"/>
              <w:rPr>
                <w:rFonts w:ascii="Times New Roman" w:eastAsia="Calibri" w:hAnsi="Times New Roman" w:cs="Times New Roman"/>
                <w:color w:val="auto"/>
                <w:spacing w:val="10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pacing w:val="10"/>
              </w:rPr>
              <w:t>уч.г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BEC398" w14:textId="77777777" w:rsidR="00441546" w:rsidRPr="00441546" w:rsidRDefault="00441546" w:rsidP="00441546">
            <w:pPr>
              <w:tabs>
                <w:tab w:val="left" w:leader="underscore" w:pos="484"/>
                <w:tab w:val="left" w:leader="underscore" w:pos="964"/>
              </w:tabs>
              <w:spacing w:after="60"/>
              <w:ind w:left="1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20</w:t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  <w:t>/ 20</w:t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  <w:p w14:paraId="2262681A" w14:textId="77777777" w:rsidR="00441546" w:rsidRPr="00441546" w:rsidRDefault="00441546" w:rsidP="00441546">
            <w:pPr>
              <w:spacing w:before="60"/>
              <w:ind w:left="100"/>
              <w:rPr>
                <w:rFonts w:ascii="Times New Roman" w:eastAsia="Calibri" w:hAnsi="Times New Roman" w:cs="Times New Roman"/>
                <w:color w:val="auto"/>
                <w:spacing w:val="10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pacing w:val="10"/>
              </w:rPr>
              <w:t>уч.г</w:t>
            </w:r>
          </w:p>
        </w:tc>
      </w:tr>
      <w:tr w:rsidR="00441546" w:rsidRPr="00441546" w14:paraId="6C30BAFE" w14:textId="77777777">
        <w:trPr>
          <w:trHeight w:val="542"/>
          <w:jc w:val="center"/>
        </w:trPr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62C8F1" w14:textId="77777777" w:rsidR="00441546" w:rsidRPr="00441546" w:rsidRDefault="00441546" w:rsidP="00441546">
            <w:pPr>
              <w:spacing w:line="269" w:lineRule="exact"/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Контингент обучающихся (воспитанников)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390B4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32A59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C73D2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410CF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5C705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1743BBC2" w14:textId="77777777">
        <w:trPr>
          <w:trHeight w:val="1085"/>
          <w:jc w:val="center"/>
        </w:trPr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829A9C" w14:textId="77777777" w:rsidR="00441546" w:rsidRPr="00441546" w:rsidRDefault="00441546" w:rsidP="00441546">
            <w:pPr>
              <w:spacing w:line="264" w:lineRule="exact"/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Количество классов (групп) по уровню и направленности реализуемых образовательных программ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221B9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481E2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7A679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A54F6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A3583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1C86BACD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</w:p>
    <w:p w14:paraId="77B8FC39" w14:textId="77777777" w:rsidR="00441546" w:rsidRPr="00441546" w:rsidRDefault="00441546" w:rsidP="00441546">
      <w:pPr>
        <w:spacing w:line="210" w:lineRule="exact"/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  <w:r w:rsidRPr="00441546"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  <w:t>2.2. Кадровое обеспечение</w:t>
      </w:r>
    </w:p>
    <w:p w14:paraId="0EB107ED" w14:textId="77777777" w:rsidR="00441546" w:rsidRPr="00441546" w:rsidRDefault="00441546" w:rsidP="00441546">
      <w:pPr>
        <w:spacing w:line="210" w:lineRule="exact"/>
        <w:jc w:val="center"/>
        <w:rPr>
          <w:rFonts w:ascii="Times New Roman" w:eastAsia="Calibri" w:hAnsi="Times New Roman" w:cs="Times New Roman"/>
          <w:b/>
          <w:bCs/>
          <w:color w:val="auto"/>
          <w:sz w:val="21"/>
          <w:szCs w:val="21"/>
        </w:rPr>
      </w:pPr>
    </w:p>
    <w:tbl>
      <w:tblPr>
        <w:tblW w:w="97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3"/>
        <w:gridCol w:w="1133"/>
        <w:gridCol w:w="1133"/>
        <w:gridCol w:w="991"/>
      </w:tblGrid>
      <w:tr w:rsidR="00441546" w:rsidRPr="00441546" w14:paraId="073BEA52" w14:textId="77777777">
        <w:trPr>
          <w:trHeight w:val="461"/>
          <w:jc w:val="center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9D442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A0B48E" w14:textId="77777777" w:rsidR="00441546" w:rsidRPr="00441546" w:rsidRDefault="00441546" w:rsidP="00441546">
            <w:pPr>
              <w:tabs>
                <w:tab w:val="left" w:leader="underscore" w:pos="524"/>
                <w:tab w:val="left" w:leader="underscore" w:pos="970"/>
              </w:tabs>
              <w:spacing w:after="60"/>
              <w:ind w:left="14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20 _/20_</w:t>
            </w:r>
          </w:p>
          <w:p w14:paraId="223B777E" w14:textId="77777777" w:rsidR="00441546" w:rsidRPr="00441546" w:rsidRDefault="00441546" w:rsidP="00441546">
            <w:pPr>
              <w:spacing w:before="60"/>
              <w:ind w:left="140"/>
              <w:rPr>
                <w:rFonts w:ascii="Times New Roman" w:eastAsia="Calibri" w:hAnsi="Times New Roman" w:cs="Times New Roman"/>
                <w:color w:val="auto"/>
                <w:spacing w:val="10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pacing w:val="10"/>
              </w:rPr>
              <w:t>уч.г.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63D053" w14:textId="77777777" w:rsidR="00441546" w:rsidRPr="00441546" w:rsidRDefault="00441546" w:rsidP="00441546">
            <w:pPr>
              <w:tabs>
                <w:tab w:val="left" w:leader="underscore" w:pos="610"/>
                <w:tab w:val="left" w:leader="underscore" w:pos="1056"/>
              </w:tabs>
              <w:spacing w:after="60"/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20</w:t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  <w:t>/20</w:t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  <w:p w14:paraId="363BD8CB" w14:textId="77777777" w:rsidR="00441546" w:rsidRPr="00441546" w:rsidRDefault="00441546" w:rsidP="00441546">
            <w:pPr>
              <w:spacing w:before="60"/>
              <w:ind w:left="120"/>
              <w:rPr>
                <w:rFonts w:ascii="Times New Roman" w:eastAsia="Calibri" w:hAnsi="Times New Roman" w:cs="Times New Roman"/>
                <w:color w:val="auto"/>
                <w:spacing w:val="10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pacing w:val="10"/>
              </w:rPr>
              <w:t>уч.г.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F8B904" w14:textId="77777777" w:rsidR="00441546" w:rsidRPr="00441546" w:rsidRDefault="00441546" w:rsidP="00441546">
            <w:pPr>
              <w:tabs>
                <w:tab w:val="left" w:leader="underscore" w:pos="534"/>
                <w:tab w:val="left" w:leader="underscore" w:pos="985"/>
              </w:tabs>
              <w:spacing w:after="60"/>
              <w:ind w:left="14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20_</w:t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  <w:t>/20_</w:t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  <w:p w14:paraId="50DE9D0D" w14:textId="77777777" w:rsidR="00441546" w:rsidRPr="00441546" w:rsidRDefault="00441546" w:rsidP="00441546">
            <w:pPr>
              <w:spacing w:before="60"/>
              <w:ind w:left="140"/>
              <w:rPr>
                <w:rFonts w:ascii="Times New Roman" w:eastAsia="Calibri" w:hAnsi="Times New Roman" w:cs="Times New Roman"/>
                <w:color w:val="auto"/>
                <w:spacing w:val="10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spacing w:val="10"/>
              </w:rPr>
              <w:t>уч.г.</w:t>
            </w:r>
          </w:p>
        </w:tc>
      </w:tr>
      <w:tr w:rsidR="00441546" w:rsidRPr="00441546" w14:paraId="0F1CD068" w14:textId="77777777">
        <w:trPr>
          <w:trHeight w:val="542"/>
          <w:jc w:val="center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99032A" w14:textId="77777777" w:rsidR="00441546" w:rsidRPr="00441546" w:rsidRDefault="00441546" w:rsidP="00441546">
            <w:pPr>
              <w:spacing w:line="264" w:lineRule="exact"/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Численность педагогических работников, из 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B1EA7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3AF95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3A279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47F4E19A" w14:textId="77777777">
        <w:trPr>
          <w:trHeight w:val="274"/>
          <w:jc w:val="center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73CE17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Имеют высшую кв. категорию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63DEA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239FD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75BAD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269C9497" w14:textId="77777777">
        <w:trPr>
          <w:trHeight w:val="283"/>
          <w:jc w:val="center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7FB521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Имеют первую кв. категорию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460D7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41E9B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6D596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6FD00A94" w14:textId="77777777">
        <w:trPr>
          <w:trHeight w:val="283"/>
          <w:jc w:val="center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FD2811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Аттестованы на соответствие занимаемой должности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6EB65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145A7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9E7D8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75DA6A03" w14:textId="77777777">
        <w:trPr>
          <w:trHeight w:val="283"/>
          <w:jc w:val="center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2CA0D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**Показатель текучести кадрового состава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E18FC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1413B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04B6E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3589576A" w14:textId="77777777">
        <w:trPr>
          <w:trHeight w:val="283"/>
          <w:jc w:val="center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21F7FD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**Численность награжденных работников образовательной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38B56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547B2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C4F42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18A31CFE" w14:textId="77777777">
        <w:trPr>
          <w:trHeight w:val="283"/>
          <w:jc w:val="center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B5F70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**Процент педагогов прошедших курсовую подготовку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9350A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48319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60DFA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5EF247B1" w14:textId="77777777">
        <w:trPr>
          <w:trHeight w:val="283"/>
          <w:jc w:val="center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9C08C6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**Динамика педагогических работников (% от общего числа) использующих компьютерные и мультимедийные </w:t>
            </w: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технологии, цифровые образовательные ресурсы в образовательном процессе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97F3A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2B21B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78E12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6AA12C36" w14:textId="77777777">
        <w:trPr>
          <w:trHeight w:val="283"/>
          <w:jc w:val="center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B53482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Численность педагогических работников - дипломантов и призеров профессиональных конкурсов различного уровня (% от общего числа)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C2596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AB479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A5CA7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442A00A3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</w:p>
    <w:p w14:paraId="1A675212" w14:textId="77777777" w:rsidR="00441546" w:rsidRPr="00441546" w:rsidRDefault="00441546" w:rsidP="00441546">
      <w:pPr>
        <w:spacing w:after="8" w:line="210" w:lineRule="exact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 w:rsidRPr="00441546">
        <w:rPr>
          <w:rFonts w:ascii="Times New Roman" w:eastAsia="Calibri" w:hAnsi="Times New Roman" w:cs="Times New Roman"/>
          <w:b/>
          <w:bCs/>
          <w:color w:val="auto"/>
        </w:rPr>
        <w:t>III. Результаты работы аттестуемого работника за последние 3 года:</w:t>
      </w:r>
    </w:p>
    <w:p w14:paraId="08C442C0" w14:textId="77777777" w:rsidR="00441546" w:rsidRPr="00441546" w:rsidRDefault="00441546" w:rsidP="00441546">
      <w:pPr>
        <w:spacing w:line="210" w:lineRule="exact"/>
        <w:jc w:val="center"/>
        <w:rPr>
          <w:rFonts w:ascii="Calibri" w:eastAsia="Calibri" w:hAnsi="Calibri" w:cs="Times New Roman"/>
          <w:color w:val="auto"/>
          <w:u w:val="single"/>
          <w:shd w:val="clear" w:color="auto" w:fill="FFFFFF"/>
        </w:rPr>
      </w:pPr>
      <w:r w:rsidRPr="00441546"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  <w:t>3.1. Уровень профессиональной компетентности аттестуемого руководящего работника</w:t>
      </w:r>
    </w:p>
    <w:p w14:paraId="6C417ACB" w14:textId="77777777" w:rsidR="00441546" w:rsidRPr="00441546" w:rsidRDefault="00441546" w:rsidP="00441546">
      <w:pPr>
        <w:spacing w:line="210" w:lineRule="exact"/>
        <w:jc w:val="center"/>
        <w:rPr>
          <w:rFonts w:ascii="Calibri" w:eastAsia="Calibri" w:hAnsi="Calibri" w:cs="Times New Roman"/>
          <w:b/>
          <w:bCs/>
          <w:color w:val="auto"/>
          <w:sz w:val="21"/>
          <w:szCs w:val="21"/>
        </w:rPr>
      </w:pPr>
    </w:p>
    <w:tbl>
      <w:tblPr>
        <w:tblW w:w="982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0"/>
        <w:gridCol w:w="1189"/>
        <w:gridCol w:w="1079"/>
        <w:gridCol w:w="1047"/>
      </w:tblGrid>
      <w:tr w:rsidR="00441546" w:rsidRPr="00441546" w14:paraId="45A2EF74" w14:textId="77777777">
        <w:trPr>
          <w:trHeight w:val="466"/>
          <w:jc w:val="center"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09CAF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79E72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20   /20    уч.г.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665016" w14:textId="77777777" w:rsidR="00441546" w:rsidRPr="00441546" w:rsidRDefault="00441546" w:rsidP="00441546">
            <w:pPr>
              <w:spacing w:line="221" w:lineRule="exact"/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20   /20   уч.г.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1B1935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20   /20     уч.г.</w:t>
            </w:r>
          </w:p>
        </w:tc>
      </w:tr>
      <w:tr w:rsidR="00441546" w:rsidRPr="00441546" w14:paraId="53EA9F0B" w14:textId="77777777">
        <w:trPr>
          <w:trHeight w:val="274"/>
          <w:jc w:val="center"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C90FE2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Наличие программы развития организации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3034E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295A2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360F0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0FCCACD5" w14:textId="77777777">
        <w:trPr>
          <w:trHeight w:val="542"/>
          <w:jc w:val="center"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E44A40" w14:textId="77777777" w:rsidR="00441546" w:rsidRPr="00441546" w:rsidRDefault="00441546" w:rsidP="00441546">
            <w:pPr>
              <w:spacing w:line="240" w:lineRule="atLeast"/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Соответствие образовательной программы учреждения современным требованиям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1709C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9F825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19DBA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3603C728" w14:textId="77777777">
        <w:trPr>
          <w:trHeight w:val="552"/>
          <w:jc w:val="center"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0F2D10" w14:textId="77777777" w:rsidR="00441546" w:rsidRPr="00441546" w:rsidRDefault="00441546" w:rsidP="00441546">
            <w:pPr>
              <w:spacing w:line="240" w:lineRule="atLeast"/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Методическая тема организации, эффективность её разработки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095CD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FD542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4FB26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17BC9123" w14:textId="77777777">
        <w:trPr>
          <w:trHeight w:val="552"/>
          <w:jc w:val="center"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FC2804" w14:textId="77777777" w:rsidR="00441546" w:rsidRPr="00441546" w:rsidRDefault="00441546" w:rsidP="00441546">
            <w:pPr>
              <w:spacing w:line="240" w:lineRule="atLeast"/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**Наличие  обобщенного опыта работы руководителя, апробированного в профессиональном сообществе, представленного на разных уровнях и используемого другими руководителями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97FD2A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81AB0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49107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65CC8789" w14:textId="77777777">
        <w:trPr>
          <w:trHeight w:val="552"/>
          <w:jc w:val="center"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18AC27" w14:textId="77777777" w:rsidR="00441546" w:rsidRPr="00441546" w:rsidRDefault="00441546" w:rsidP="00441546">
            <w:pPr>
              <w:spacing w:line="240" w:lineRule="atLeast"/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** эффективное конструирование прямой и обратной связи с другими участниками образовательного процесса (работа Сайта ДОО, ведение личного блога, публикации в СМИ, книга отзывов и предложений и т.д.)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1361A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D5466E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BD2A2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6D9A29A0" w14:textId="77777777">
        <w:trPr>
          <w:trHeight w:val="542"/>
          <w:jc w:val="center"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78882E" w14:textId="77777777" w:rsidR="00441546" w:rsidRPr="00441546" w:rsidRDefault="00441546" w:rsidP="00441546">
            <w:pPr>
              <w:spacing w:line="240" w:lineRule="atLeast"/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Участие учреждения в профессиональных конкурсах (название, результат)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D3EC1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D3746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E4502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113145A6" w14:textId="77777777">
        <w:trPr>
          <w:trHeight w:val="586"/>
          <w:jc w:val="center"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3BDF67" w14:textId="77777777" w:rsidR="00441546" w:rsidRPr="00441546" w:rsidRDefault="00441546" w:rsidP="00441546">
            <w:pPr>
              <w:spacing w:line="240" w:lineRule="atLeast"/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Участие учреждения в проектах, социально-образовательных инициативах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64B0E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A53B8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A8872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2A49A8AE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</w:p>
    <w:p w14:paraId="66D8D79A" w14:textId="77777777" w:rsidR="00441546" w:rsidRPr="00441546" w:rsidRDefault="00441546" w:rsidP="00441546">
      <w:pPr>
        <w:numPr>
          <w:ilvl w:val="0"/>
          <w:numId w:val="24"/>
        </w:numPr>
        <w:tabs>
          <w:tab w:val="clear" w:pos="720"/>
          <w:tab w:val="left" w:pos="466"/>
        </w:tabs>
        <w:spacing w:after="16" w:line="210" w:lineRule="exact"/>
        <w:ind w:left="0" w:firstLine="0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 w:rsidRPr="00441546">
        <w:rPr>
          <w:rFonts w:ascii="Times New Roman" w:eastAsia="Calibri" w:hAnsi="Times New Roman" w:cs="Times New Roman"/>
          <w:b/>
          <w:bCs/>
          <w:color w:val="auto"/>
        </w:rPr>
        <w:t>Распространение управленческого опыта аттестуемого работника:</w:t>
      </w:r>
    </w:p>
    <w:p w14:paraId="27D41839" w14:textId="77777777" w:rsidR="00441546" w:rsidRPr="00441546" w:rsidRDefault="00441546" w:rsidP="00441546">
      <w:pPr>
        <w:numPr>
          <w:ilvl w:val="0"/>
          <w:numId w:val="25"/>
        </w:numPr>
        <w:tabs>
          <w:tab w:val="clear" w:pos="720"/>
          <w:tab w:val="left" w:pos="581"/>
          <w:tab w:val="left" w:leader="underscore" w:pos="3854"/>
          <w:tab w:val="left" w:leader="underscore" w:pos="7051"/>
          <w:tab w:val="left" w:leader="underscore" w:pos="7646"/>
        </w:tabs>
        <w:spacing w:line="200" w:lineRule="exact"/>
        <w:ind w:left="0" w:firstLine="0"/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  <w:r w:rsidRPr="00441546"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  <w:t>Проведенные мероприятия</w:t>
      </w:r>
    </w:p>
    <w:p w14:paraId="0EB1FE0E" w14:textId="77777777" w:rsidR="00441546" w:rsidRPr="00441546" w:rsidRDefault="00441546" w:rsidP="00441546">
      <w:pPr>
        <w:tabs>
          <w:tab w:val="left" w:pos="581"/>
          <w:tab w:val="left" w:leader="underscore" w:pos="3854"/>
          <w:tab w:val="left" w:leader="underscore" w:pos="7051"/>
          <w:tab w:val="left" w:leader="underscore" w:pos="7646"/>
        </w:tabs>
        <w:spacing w:line="200" w:lineRule="exact"/>
        <w:rPr>
          <w:rFonts w:ascii="Times New Roman" w:eastAsia="Calibri" w:hAnsi="Times New Roman" w:cs="Times New Roman"/>
          <w:b/>
          <w:bCs/>
          <w:color w:val="auto"/>
          <w:sz w:val="21"/>
          <w:szCs w:val="21"/>
        </w:rPr>
      </w:pPr>
      <w:r w:rsidRPr="00441546">
        <w:rPr>
          <w:rFonts w:ascii="Times New Roman" w:eastAsia="Calibri" w:hAnsi="Times New Roman" w:cs="Times New Roman"/>
          <w:b/>
          <w:bCs/>
          <w:color w:val="auto"/>
        </w:rPr>
        <w:tab/>
      </w:r>
      <w:r w:rsidRPr="00441546">
        <w:rPr>
          <w:rFonts w:ascii="Times New Roman" w:eastAsia="Calibri" w:hAnsi="Times New Roman" w:cs="Times New Roman"/>
          <w:b/>
          <w:bCs/>
          <w:color w:val="auto"/>
        </w:rPr>
        <w:tab/>
      </w:r>
      <w:r w:rsidRPr="00441546">
        <w:rPr>
          <w:rFonts w:ascii="Times New Roman" w:eastAsia="Calibri" w:hAnsi="Times New Roman" w:cs="Times New Roman"/>
          <w:b/>
          <w:bCs/>
          <w:color w:val="auto"/>
        </w:rPr>
        <w:tab/>
      </w:r>
    </w:p>
    <w:tbl>
      <w:tblPr>
        <w:tblW w:w="976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2"/>
        <w:gridCol w:w="2045"/>
        <w:gridCol w:w="1358"/>
      </w:tblGrid>
      <w:tr w:rsidR="00441546" w:rsidRPr="00441546" w14:paraId="370389D0" w14:textId="77777777">
        <w:trPr>
          <w:trHeight w:val="1354"/>
          <w:jc w:val="center"/>
        </w:trPr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6C0D2A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Название мероприятия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41F94C" w14:textId="77777777" w:rsidR="00441546" w:rsidRPr="00441546" w:rsidRDefault="00441546" w:rsidP="00441546">
            <w:pPr>
              <w:spacing w:line="240" w:lineRule="atLeast"/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уровень (образовательное учреждение, муниципальный, региональный, федеральный)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05A7D0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дата</w:t>
            </w:r>
          </w:p>
        </w:tc>
      </w:tr>
      <w:tr w:rsidR="00441546" w:rsidRPr="00441546" w14:paraId="191F80C2" w14:textId="77777777">
        <w:trPr>
          <w:trHeight w:val="283"/>
          <w:jc w:val="center"/>
        </w:trPr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AD3B2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8130F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FCD2F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6E205351" w14:textId="77777777">
        <w:trPr>
          <w:trHeight w:val="283"/>
          <w:jc w:val="center"/>
        </w:trPr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B4F8A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762C3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48F75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69294621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</w:p>
    <w:p w14:paraId="6F745BFE" w14:textId="77777777" w:rsidR="00441546" w:rsidRPr="00441546" w:rsidRDefault="00441546" w:rsidP="00441546">
      <w:pPr>
        <w:spacing w:after="18" w:line="200" w:lineRule="exact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 w:rsidRPr="00441546">
        <w:rPr>
          <w:rFonts w:ascii="Times New Roman" w:eastAsia="Calibri" w:hAnsi="Times New Roman" w:cs="Times New Roman"/>
          <w:b/>
          <w:bCs/>
          <w:color w:val="auto"/>
        </w:rPr>
        <w:t>3.2.2. Выступления на конференциях, семинарах, совещаниях и т.д.</w:t>
      </w:r>
    </w:p>
    <w:p w14:paraId="5DFA10B7" w14:textId="77777777" w:rsidR="00441546" w:rsidRPr="00441546" w:rsidRDefault="00441546" w:rsidP="00441546">
      <w:pPr>
        <w:spacing w:line="200" w:lineRule="exact"/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  <w:r w:rsidRPr="00441546"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  <w:t>(копии документов, свидетельствующих об участии в конференциях прилагаются)</w:t>
      </w:r>
    </w:p>
    <w:p w14:paraId="5D60169E" w14:textId="77777777" w:rsidR="00441546" w:rsidRPr="00441546" w:rsidRDefault="00441546" w:rsidP="00441546">
      <w:pPr>
        <w:spacing w:line="200" w:lineRule="exact"/>
        <w:jc w:val="center"/>
        <w:rPr>
          <w:rFonts w:ascii="Times New Roman" w:eastAsia="Calibri" w:hAnsi="Times New Roman" w:cs="Times New Roman"/>
          <w:b/>
          <w:bCs/>
          <w:color w:val="auto"/>
          <w:sz w:val="21"/>
          <w:szCs w:val="21"/>
        </w:rPr>
      </w:pPr>
    </w:p>
    <w:tbl>
      <w:tblPr>
        <w:tblW w:w="976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8"/>
        <w:gridCol w:w="3143"/>
        <w:gridCol w:w="2127"/>
        <w:gridCol w:w="1417"/>
      </w:tblGrid>
      <w:tr w:rsidR="00441546" w:rsidRPr="00441546" w14:paraId="5D05FCB2" w14:textId="77777777">
        <w:trPr>
          <w:trHeight w:val="1721"/>
          <w:jc w:val="center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5098F1" w14:textId="77777777" w:rsidR="00441546" w:rsidRPr="00441546" w:rsidRDefault="00441546" w:rsidP="00441546">
            <w:pPr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Название мероприятия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0844D3" w14:textId="77777777" w:rsidR="00441546" w:rsidRPr="00441546" w:rsidRDefault="00441546" w:rsidP="00441546">
            <w:pPr>
              <w:spacing w:line="240" w:lineRule="atLeast"/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Название, тема выступления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44FC04" w14:textId="77777777" w:rsidR="00441546" w:rsidRPr="00441546" w:rsidRDefault="00441546" w:rsidP="00441546">
            <w:pPr>
              <w:spacing w:line="240" w:lineRule="atLeast"/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уровень</w:t>
            </w:r>
          </w:p>
          <w:p w14:paraId="4284E31F" w14:textId="77777777" w:rsidR="00441546" w:rsidRPr="00441546" w:rsidRDefault="00441546" w:rsidP="00441546">
            <w:pPr>
              <w:spacing w:line="240" w:lineRule="atLeast"/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(образовательное</w:t>
            </w:r>
          </w:p>
          <w:p w14:paraId="7F09E28A" w14:textId="77777777" w:rsidR="00441546" w:rsidRPr="00441546" w:rsidRDefault="00441546" w:rsidP="00441546">
            <w:pPr>
              <w:spacing w:line="240" w:lineRule="atLeast"/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учреждение,</w:t>
            </w:r>
          </w:p>
          <w:p w14:paraId="3944D6DF" w14:textId="77777777" w:rsidR="00441546" w:rsidRPr="00441546" w:rsidRDefault="00441546" w:rsidP="00441546">
            <w:pPr>
              <w:spacing w:line="240" w:lineRule="atLeast"/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муниципальный,</w:t>
            </w:r>
          </w:p>
          <w:p w14:paraId="20F403E7" w14:textId="77777777" w:rsidR="00441546" w:rsidRPr="00441546" w:rsidRDefault="00441546" w:rsidP="00441546">
            <w:pPr>
              <w:spacing w:line="240" w:lineRule="atLeast"/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региональный,</w:t>
            </w:r>
          </w:p>
          <w:p w14:paraId="4C46750E" w14:textId="77777777" w:rsidR="00441546" w:rsidRPr="00441546" w:rsidRDefault="00441546" w:rsidP="00441546">
            <w:pPr>
              <w:spacing w:line="240" w:lineRule="atLeast"/>
              <w:ind w:left="1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федеральный)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058682" w14:textId="77777777" w:rsidR="00441546" w:rsidRPr="00441546" w:rsidRDefault="00441546" w:rsidP="00441546">
            <w:pPr>
              <w:ind w:left="72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дата</w:t>
            </w:r>
          </w:p>
        </w:tc>
      </w:tr>
      <w:tr w:rsidR="00441546" w:rsidRPr="00441546" w14:paraId="42C710B2" w14:textId="77777777">
        <w:trPr>
          <w:trHeight w:val="283"/>
          <w:jc w:val="center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C1FD7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E5984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CF1B3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12436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2E0F224A" w14:textId="77777777">
        <w:trPr>
          <w:trHeight w:val="283"/>
          <w:jc w:val="center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857C6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C4257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9BD4E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00790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0300BDC0" w14:textId="77777777">
        <w:trPr>
          <w:trHeight w:val="283"/>
          <w:jc w:val="center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337D8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20D78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B90AF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A461D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4E7C21DA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</w:p>
    <w:p w14:paraId="0B2B7D65" w14:textId="77777777" w:rsidR="00441546" w:rsidRPr="00441546" w:rsidRDefault="00441546" w:rsidP="00441546">
      <w:pPr>
        <w:tabs>
          <w:tab w:val="left" w:leader="underscore" w:pos="8707"/>
          <w:tab w:val="left" w:leader="underscore" w:pos="9514"/>
        </w:tabs>
        <w:spacing w:line="250" w:lineRule="exact"/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  <w:r w:rsidRPr="00441546">
        <w:rPr>
          <w:rFonts w:ascii="Times New Roman" w:eastAsia="Calibri" w:hAnsi="Times New Roman" w:cs="Times New Roman"/>
          <w:b/>
          <w:bCs/>
          <w:color w:val="auto"/>
        </w:rPr>
        <w:t>3.2.4. Результаты участия аттестуемого работника в конкурсах профессионального мастерства</w:t>
      </w:r>
      <w:r w:rsidRPr="00441546"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  <w:t>:</w:t>
      </w:r>
    </w:p>
    <w:p w14:paraId="1E7643F7" w14:textId="77777777" w:rsidR="00441546" w:rsidRPr="00441546" w:rsidRDefault="00441546" w:rsidP="00441546">
      <w:pPr>
        <w:tabs>
          <w:tab w:val="left" w:leader="underscore" w:pos="8707"/>
          <w:tab w:val="left" w:leader="underscore" w:pos="9514"/>
        </w:tabs>
        <w:spacing w:line="250" w:lineRule="exact"/>
        <w:jc w:val="center"/>
        <w:rPr>
          <w:rFonts w:ascii="Times New Roman" w:eastAsia="Calibri" w:hAnsi="Times New Roman" w:cs="Times New Roman"/>
          <w:b/>
          <w:bCs/>
          <w:color w:val="auto"/>
          <w:sz w:val="21"/>
          <w:szCs w:val="21"/>
        </w:rPr>
      </w:pPr>
      <w:r w:rsidRPr="00441546">
        <w:rPr>
          <w:rFonts w:ascii="Times New Roman" w:eastAsia="Calibri" w:hAnsi="Times New Roman" w:cs="Times New Roman"/>
          <w:b/>
          <w:bCs/>
          <w:color w:val="auto"/>
        </w:rPr>
        <w:tab/>
      </w:r>
      <w:r w:rsidRPr="00441546">
        <w:rPr>
          <w:rFonts w:ascii="Times New Roman" w:eastAsia="Calibri" w:hAnsi="Times New Roman" w:cs="Times New Roman"/>
          <w:b/>
          <w:bCs/>
          <w:color w:val="auto"/>
        </w:rPr>
        <w:tab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4"/>
        <w:gridCol w:w="2573"/>
        <w:gridCol w:w="2741"/>
        <w:gridCol w:w="816"/>
      </w:tblGrid>
      <w:tr w:rsidR="00441546" w:rsidRPr="00441546" w14:paraId="13392D55" w14:textId="77777777">
        <w:trPr>
          <w:trHeight w:val="1622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1A1E04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название конкурса,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FE5DA4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результат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5B1C6B" w14:textId="77777777" w:rsidR="00441546" w:rsidRPr="00441546" w:rsidRDefault="00441546" w:rsidP="00441546">
            <w:pPr>
              <w:spacing w:line="240" w:lineRule="atLeast"/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уровень</w:t>
            </w:r>
          </w:p>
          <w:p w14:paraId="3D5E056B" w14:textId="77777777" w:rsidR="00441546" w:rsidRPr="00441546" w:rsidRDefault="00441546" w:rsidP="00441546">
            <w:pPr>
              <w:spacing w:line="240" w:lineRule="atLeast"/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(образовательное учреждение, муниципальный, региональный, федеральный уровни)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02BDD3" w14:textId="77777777" w:rsidR="00441546" w:rsidRPr="00441546" w:rsidRDefault="00441546" w:rsidP="00441546">
            <w:pPr>
              <w:ind w:left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дата</w:t>
            </w:r>
          </w:p>
        </w:tc>
      </w:tr>
      <w:tr w:rsidR="00441546" w:rsidRPr="00441546" w14:paraId="0E99C9E0" w14:textId="77777777">
        <w:trPr>
          <w:trHeight w:val="288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CDC04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13988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8D319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744DE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3CE245F4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</w:p>
    <w:p w14:paraId="4FA28897" w14:textId="77777777" w:rsidR="00441546" w:rsidRPr="00441546" w:rsidRDefault="00441546" w:rsidP="00441546">
      <w:pPr>
        <w:tabs>
          <w:tab w:val="left" w:leader="underscore" w:pos="3149"/>
          <w:tab w:val="left" w:leader="underscore" w:pos="6043"/>
          <w:tab w:val="left" w:leader="underscore" w:pos="7901"/>
          <w:tab w:val="left" w:leader="underscore" w:pos="9499"/>
        </w:tabs>
        <w:spacing w:line="274" w:lineRule="exact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 w:rsidRPr="00441546">
        <w:rPr>
          <w:rFonts w:ascii="Times New Roman" w:eastAsia="Calibri" w:hAnsi="Times New Roman" w:cs="Times New Roman"/>
          <w:b/>
          <w:bCs/>
          <w:color w:val="auto"/>
        </w:rPr>
        <w:t>3.2.5. Руководство (участие) проблемными группами, временными творческими коллективами и др.</w:t>
      </w:r>
    </w:p>
    <w:p w14:paraId="295EF8BA" w14:textId="77777777" w:rsidR="00441546" w:rsidRPr="00441546" w:rsidRDefault="00441546" w:rsidP="00441546">
      <w:pPr>
        <w:tabs>
          <w:tab w:val="left" w:leader="underscore" w:pos="3149"/>
          <w:tab w:val="left" w:leader="underscore" w:pos="6043"/>
          <w:tab w:val="left" w:leader="underscore" w:pos="7901"/>
          <w:tab w:val="left" w:leader="underscore" w:pos="9499"/>
        </w:tabs>
        <w:spacing w:line="274" w:lineRule="exact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 w:rsidRPr="00441546">
        <w:rPr>
          <w:rFonts w:ascii="Times New Roman" w:eastAsia="Calibri" w:hAnsi="Times New Roman" w:cs="Times New Roman"/>
          <w:bCs/>
          <w:color w:val="auto"/>
        </w:rPr>
        <w:tab/>
      </w:r>
      <w:r w:rsidRPr="00441546">
        <w:rPr>
          <w:rFonts w:ascii="Times New Roman" w:eastAsia="Calibri" w:hAnsi="Times New Roman" w:cs="Times New Roman"/>
          <w:b/>
          <w:bCs/>
          <w:color w:val="auto"/>
        </w:rPr>
        <w:tab/>
      </w:r>
      <w:r w:rsidRPr="00441546">
        <w:rPr>
          <w:rFonts w:ascii="Times New Roman" w:eastAsia="Calibri" w:hAnsi="Times New Roman" w:cs="Times New Roman"/>
          <w:b/>
          <w:bCs/>
          <w:color w:val="auto"/>
        </w:rPr>
        <w:tab/>
      </w:r>
      <w:r w:rsidRPr="00441546">
        <w:rPr>
          <w:rFonts w:ascii="Times New Roman" w:eastAsia="Calibri" w:hAnsi="Times New Roman" w:cs="Times New Roman"/>
          <w:b/>
          <w:bCs/>
          <w:color w:val="auto"/>
        </w:rPr>
        <w:tab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94"/>
        <w:gridCol w:w="1858"/>
        <w:gridCol w:w="1618"/>
      </w:tblGrid>
      <w:tr w:rsidR="00441546" w:rsidRPr="00441546" w14:paraId="451B624A" w14:textId="77777777">
        <w:trPr>
          <w:trHeight w:val="307"/>
          <w:jc w:val="center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78B251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Проблема (разрабатываемое направление)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D907D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уровень (образовательное учреждение, муниципальный, региональный, Федеральный)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CD4B1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результат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F85682" w14:textId="77777777" w:rsidR="00441546" w:rsidRPr="00441546" w:rsidRDefault="00441546" w:rsidP="00441546">
            <w:pPr>
              <w:ind w:left="6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дата</w:t>
            </w:r>
          </w:p>
        </w:tc>
      </w:tr>
      <w:tr w:rsidR="00441546" w:rsidRPr="00441546" w14:paraId="426573A6" w14:textId="77777777">
        <w:trPr>
          <w:trHeight w:val="307"/>
          <w:jc w:val="center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6790A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E4B67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F6EEE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F895C" w14:textId="77777777" w:rsidR="00441546" w:rsidRPr="00441546" w:rsidRDefault="00441546" w:rsidP="00441546">
            <w:pPr>
              <w:ind w:left="6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2B1068D0" w14:textId="77777777">
        <w:trPr>
          <w:trHeight w:val="307"/>
          <w:jc w:val="center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2905B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8BFDC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53BBA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1427D" w14:textId="77777777" w:rsidR="00441546" w:rsidRPr="00441546" w:rsidRDefault="00441546" w:rsidP="00441546">
            <w:pPr>
              <w:ind w:left="6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6D778040" w14:textId="77777777">
        <w:trPr>
          <w:trHeight w:val="307"/>
          <w:jc w:val="center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1BE44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D1438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D4FD6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C6DA7" w14:textId="77777777" w:rsidR="00441546" w:rsidRPr="00441546" w:rsidRDefault="00441546" w:rsidP="00441546">
            <w:pPr>
              <w:ind w:left="6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</w:tbl>
    <w:p w14:paraId="1C7FF643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</w:p>
    <w:p w14:paraId="7417281A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  <w:r w:rsidRPr="00441546">
        <w:rPr>
          <w:rFonts w:ascii="Times New Roman" w:eastAsia="Times New Roman" w:hAnsi="Times New Roman" w:cs="Times New Roman"/>
          <w:b/>
          <w:color w:val="auto"/>
        </w:rPr>
        <w:t>3.2.6. Другое</w:t>
      </w:r>
      <w:r w:rsidRPr="00441546">
        <w:rPr>
          <w:rFonts w:ascii="Times New Roman" w:eastAsia="Times New Roman" w:hAnsi="Times New Roman" w:cs="Times New Roman"/>
          <w:color w:val="auto"/>
        </w:rPr>
        <w:t>__________________________________________________________________________</w:t>
      </w:r>
    </w:p>
    <w:p w14:paraId="376A5D64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  <w:r w:rsidRPr="00441546">
        <w:rPr>
          <w:rFonts w:ascii="Times New Roman" w:eastAsia="Times New Roman" w:hAnsi="Times New Roman" w:cs="Times New Roman"/>
          <w:color w:val="auto"/>
        </w:rPr>
        <w:t>________________________________________________________________________________</w:t>
      </w:r>
    </w:p>
    <w:p w14:paraId="068D8732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  <w:r w:rsidRPr="00441546">
        <w:rPr>
          <w:rFonts w:ascii="Times New Roman" w:eastAsia="Times New Roman" w:hAnsi="Times New Roman" w:cs="Times New Roman"/>
          <w:color w:val="auto"/>
        </w:rPr>
        <w:t>________________________________________________________________________________</w:t>
      </w:r>
    </w:p>
    <w:p w14:paraId="7E882FAC" w14:textId="77777777" w:rsidR="00441546" w:rsidRPr="00441546" w:rsidRDefault="00441546" w:rsidP="00441546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441546">
        <w:rPr>
          <w:rFonts w:ascii="Times New Roman" w:eastAsia="Times New Roman" w:hAnsi="Times New Roman" w:cs="Times New Roman"/>
          <w:b/>
          <w:color w:val="auto"/>
        </w:rPr>
        <w:t>**3.2.7. Показатель сохранения контингента воспитанников</w:t>
      </w:r>
    </w:p>
    <w:p w14:paraId="4999E7A0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</w:p>
    <w:tbl>
      <w:tblPr>
        <w:tblW w:w="97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3"/>
        <w:gridCol w:w="1708"/>
        <w:gridCol w:w="1650"/>
        <w:gridCol w:w="1889"/>
      </w:tblGrid>
      <w:tr w:rsidR="00441546" w:rsidRPr="00441546" w14:paraId="4335310F" w14:textId="77777777">
        <w:trPr>
          <w:trHeight w:val="46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57AEA2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Показатели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D33799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20   /20    уч.г.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08ABA4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20   /20   уч.г.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ADA238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20   /20     уч.г.</w:t>
            </w:r>
          </w:p>
        </w:tc>
      </w:tr>
      <w:tr w:rsidR="00441546" w:rsidRPr="00441546" w14:paraId="4B630B19" w14:textId="77777777">
        <w:trPr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7E9E2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Показатель заболеваемости детей</w:t>
            </w:r>
          </w:p>
          <w:p w14:paraId="46C47059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6D9B9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B94C6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778D2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3F0FF064" w14:textId="77777777">
        <w:trPr>
          <w:trHeight w:val="54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AD8CC2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Показатель посещаемости детей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DBDAC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26F76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AE4FF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274E7FF2" w14:textId="77777777">
        <w:trPr>
          <w:trHeight w:val="54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85F96D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Отсутствие травматизма детей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EC747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FD23A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0B00B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030C9E6F" w14:textId="77777777">
        <w:trPr>
          <w:trHeight w:val="54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8F3A9D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Организация рационального питания:</w:t>
            </w:r>
          </w:p>
          <w:p w14:paraId="56C84864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- средний показатель стоимости 1-го дето-дня;</w:t>
            </w:r>
          </w:p>
          <w:p w14:paraId="5C8DF660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- средний показатель выполнения  натуральных норм питания на 1 ребенка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196BE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0D703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5355A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1626BF8D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</w:p>
    <w:p w14:paraId="678F32AE" w14:textId="77777777" w:rsidR="00441546" w:rsidRPr="00441546" w:rsidRDefault="00441546" w:rsidP="00441546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441546">
        <w:rPr>
          <w:rFonts w:ascii="Times New Roman" w:eastAsia="Times New Roman" w:hAnsi="Times New Roman" w:cs="Times New Roman"/>
          <w:b/>
          <w:color w:val="auto"/>
        </w:rPr>
        <w:t>IV. Достижения обучающихся (воспитанников)</w:t>
      </w:r>
    </w:p>
    <w:p w14:paraId="7B981F5D" w14:textId="77777777" w:rsidR="00441546" w:rsidRPr="00441546" w:rsidRDefault="00441546" w:rsidP="00441546">
      <w:pPr>
        <w:rPr>
          <w:rFonts w:ascii="Times New Roman" w:eastAsia="Times New Roman" w:hAnsi="Times New Roman" w:cs="Times New Roman"/>
          <w:i/>
          <w:color w:val="auto"/>
        </w:rPr>
      </w:pPr>
      <w:r w:rsidRPr="00441546">
        <w:rPr>
          <w:rFonts w:ascii="Times New Roman" w:eastAsia="Times New Roman" w:hAnsi="Times New Roman" w:cs="Times New Roman"/>
          <w:i/>
          <w:color w:val="auto"/>
        </w:rPr>
        <w:t>***заполняется по желанию аттестуемого руководителя</w:t>
      </w:r>
    </w:p>
    <w:p w14:paraId="15F8310B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</w:p>
    <w:p w14:paraId="6D7E2904" w14:textId="77777777" w:rsidR="00441546" w:rsidRPr="00441546" w:rsidRDefault="00441546" w:rsidP="00441546">
      <w:pPr>
        <w:tabs>
          <w:tab w:val="left" w:leader="underscore" w:pos="8429"/>
        </w:tabs>
        <w:spacing w:line="264" w:lineRule="exact"/>
        <w:jc w:val="both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  <w:r w:rsidRPr="00441546">
        <w:rPr>
          <w:rFonts w:ascii="Times New Roman" w:eastAsia="Calibri" w:hAnsi="Times New Roman" w:cs="Times New Roman"/>
          <w:color w:val="auto"/>
          <w:shd w:val="clear" w:color="auto" w:fill="FFFFFF"/>
        </w:rPr>
        <w:t>V. Совершенствование материально-технического обеспечения,</w:t>
      </w:r>
      <w:r w:rsidRPr="00441546">
        <w:rPr>
          <w:rFonts w:ascii="Times New Roman" w:eastAsia="Calibri" w:hAnsi="Times New Roman" w:cs="Times New Roman"/>
          <w:b/>
          <w:bCs/>
          <w:color w:val="auto"/>
        </w:rPr>
        <w:t xml:space="preserve"> состояние информатизации и компьютеризации образовательного процесса и управленческой </w:t>
      </w:r>
      <w:r w:rsidRPr="00441546"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  <w:t>деятельности в соответствии с уставными задачами</w:t>
      </w:r>
    </w:p>
    <w:p w14:paraId="1BF87D3C" w14:textId="77777777" w:rsidR="00441546" w:rsidRPr="00441546" w:rsidRDefault="00441546" w:rsidP="00441546">
      <w:pPr>
        <w:tabs>
          <w:tab w:val="left" w:leader="underscore" w:pos="8429"/>
        </w:tabs>
        <w:spacing w:line="264" w:lineRule="exact"/>
        <w:jc w:val="center"/>
        <w:rPr>
          <w:rFonts w:ascii="Times New Roman" w:eastAsia="Calibri" w:hAnsi="Times New Roman" w:cs="Times New Roman"/>
          <w:b/>
          <w:bCs/>
          <w:color w:val="auto"/>
          <w:sz w:val="21"/>
          <w:szCs w:val="21"/>
        </w:rPr>
      </w:pPr>
      <w:r w:rsidRPr="00441546">
        <w:rPr>
          <w:rFonts w:ascii="Times New Roman" w:eastAsia="Calibri" w:hAnsi="Times New Roman" w:cs="Times New Roman"/>
          <w:bCs/>
          <w:color w:val="auto"/>
        </w:rPr>
        <w:tab/>
      </w:r>
    </w:p>
    <w:tbl>
      <w:tblPr>
        <w:tblW w:w="993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"/>
        <w:gridCol w:w="4945"/>
        <w:gridCol w:w="4299"/>
      </w:tblGrid>
      <w:tr w:rsidR="00441546" w:rsidRPr="00441546" w14:paraId="5C3951D7" w14:textId="77777777">
        <w:trPr>
          <w:trHeight w:val="1085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E9272A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5.1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902ADB" w14:textId="77777777" w:rsidR="00441546" w:rsidRPr="00441546" w:rsidRDefault="00441546" w:rsidP="00441546">
            <w:pPr>
              <w:spacing w:line="264" w:lineRule="exact"/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Наличие в учреждении действующей пожарной сигнализации, «тревожной кнопки», наличие договора со специализированной охраной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90108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41B31DEC" w14:textId="77777777">
        <w:trPr>
          <w:trHeight w:val="1085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59F51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BDA3B7" w14:textId="77777777" w:rsidR="00441546" w:rsidRPr="00441546" w:rsidRDefault="00441546" w:rsidP="004415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**Выполнение предписаний контрольных и надзорных органов по соблюдению мер противопожарной и антитеррористической </w:t>
            </w:r>
            <w:r w:rsidRPr="00441546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lastRenderedPageBreak/>
              <w:t>безопасности, санитарно-гигиенического режима;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E93A5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68041409" w14:textId="77777777">
        <w:trPr>
          <w:trHeight w:val="53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8FBFAD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5.2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B91AA1" w14:textId="77777777" w:rsidR="00441546" w:rsidRPr="00441546" w:rsidRDefault="00441546" w:rsidP="00441546">
            <w:pPr>
              <w:spacing w:line="269" w:lineRule="exact"/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Наличие в учреждении собственных компьютерных классов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F509B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4CF1FB21" w14:textId="77777777">
        <w:trPr>
          <w:trHeight w:val="99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819347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5.3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FC0E38" w14:textId="77777777" w:rsidR="00441546" w:rsidRPr="00441546" w:rsidRDefault="00441546" w:rsidP="00441546">
            <w:pPr>
              <w:spacing w:line="269" w:lineRule="exac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Наличие безопасного и пригодного для проведения уроков физической культуры спортивного зала, современного оборудования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A44E5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1D23179B" w14:textId="77777777">
        <w:trPr>
          <w:trHeight w:val="566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BF714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82AF27" w14:textId="77777777" w:rsidR="00441546" w:rsidRPr="00441546" w:rsidRDefault="00441546" w:rsidP="004415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** Создание оптимальных условий для развития физической культуры и спорта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652CB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183366A5" w14:textId="77777777">
        <w:trPr>
          <w:trHeight w:val="566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D5153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35C9F3" w14:textId="77777777" w:rsidR="00441546" w:rsidRPr="00441546" w:rsidRDefault="00441546" w:rsidP="004415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** </w:t>
            </w:r>
            <w:r w:rsidRPr="004415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441546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Создание предметной пространственной развивающей среды обеспечивающей максимальную реализацию образовательного  пространства.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13F3B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1A382E21" w14:textId="77777777">
        <w:trPr>
          <w:trHeight w:val="1613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F581DD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5.4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3BE6D" w14:textId="77777777" w:rsidR="00441546" w:rsidRPr="00441546" w:rsidRDefault="00441546" w:rsidP="00441546">
            <w:pPr>
              <w:spacing w:line="264" w:lineRule="exact"/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Наличие кабинета физики с подводкой низковольтного электропитания к партам учащихся (включая независимые источники) и лаборантской, кабинета химии с вытяжкой и подводкой воды к партам учащихся и лаборантской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D057C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3CED69A5" w14:textId="77777777">
        <w:trPr>
          <w:trHeight w:val="53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4E77C9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5.5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564504" w14:textId="77777777" w:rsidR="00441546" w:rsidRPr="00441546" w:rsidRDefault="00441546" w:rsidP="00441546">
            <w:pPr>
              <w:spacing w:line="264" w:lineRule="exact"/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Благоустроенность пришкольной территории (оборудование и озеленение территории)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292FB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5D921F44" w14:textId="77777777">
        <w:trPr>
          <w:trHeight w:val="28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ABD33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5.6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393AB4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Доля привлеченных внебюджетных средств </w:t>
            </w:r>
          </w:p>
          <w:p w14:paraId="2E8DB188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от размера бюджетного финансирования 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07358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  <w:p w14:paraId="19B5BD08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  <w:p w14:paraId="6C218903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49C65230" w14:textId="77777777" w:rsidR="00441546" w:rsidRPr="00441546" w:rsidRDefault="00441546" w:rsidP="00441546">
      <w:pPr>
        <w:rPr>
          <w:rFonts w:ascii="Times New Roman" w:eastAsia="Times New Roman" w:hAnsi="Times New Roman" w:cs="Times New Roman"/>
          <w:b/>
          <w:color w:val="auto"/>
        </w:rPr>
      </w:pPr>
    </w:p>
    <w:p w14:paraId="584BD726" w14:textId="77777777" w:rsidR="00441546" w:rsidRPr="00441546" w:rsidRDefault="00441546" w:rsidP="00441546">
      <w:pPr>
        <w:spacing w:line="210" w:lineRule="exact"/>
        <w:jc w:val="center"/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</w:pPr>
      <w:r w:rsidRPr="00441546">
        <w:rPr>
          <w:rFonts w:ascii="Times New Roman" w:eastAsia="Calibri" w:hAnsi="Times New Roman" w:cs="Times New Roman"/>
          <w:color w:val="auto"/>
          <w:u w:val="single"/>
          <w:shd w:val="clear" w:color="auto" w:fill="FFFFFF"/>
        </w:rPr>
        <w:t>VI. Другое</w:t>
      </w:r>
    </w:p>
    <w:p w14:paraId="7089B33B" w14:textId="77777777" w:rsidR="00441546" w:rsidRPr="00441546" w:rsidRDefault="00441546" w:rsidP="00441546">
      <w:pPr>
        <w:spacing w:line="210" w:lineRule="exact"/>
        <w:jc w:val="center"/>
        <w:rPr>
          <w:rFonts w:ascii="Times New Roman" w:eastAsia="Calibri" w:hAnsi="Times New Roman" w:cs="Times New Roman"/>
          <w:b/>
          <w:bCs/>
          <w:color w:val="auto"/>
          <w:sz w:val="21"/>
          <w:szCs w:val="21"/>
        </w:rPr>
      </w:pPr>
    </w:p>
    <w:tbl>
      <w:tblPr>
        <w:tblW w:w="991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6"/>
        <w:gridCol w:w="1200"/>
        <w:gridCol w:w="1902"/>
        <w:gridCol w:w="2357"/>
      </w:tblGrid>
      <w:tr w:rsidR="00441546" w:rsidRPr="00441546" w14:paraId="444D5A56" w14:textId="77777777">
        <w:trPr>
          <w:trHeight w:val="566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ADC3E2" w14:textId="77777777" w:rsidR="00441546" w:rsidRPr="00441546" w:rsidRDefault="00441546" w:rsidP="00441546">
            <w:pPr>
              <w:spacing w:line="264" w:lineRule="exact"/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Вид мероприятия, деятельности аттестуемого работника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0B335" w14:textId="77777777" w:rsidR="00441546" w:rsidRPr="00441546" w:rsidRDefault="00441546" w:rsidP="00441546">
            <w:pPr>
              <w:ind w:left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уровень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27C6B4" w14:textId="77777777" w:rsidR="00441546" w:rsidRPr="00441546" w:rsidRDefault="00441546" w:rsidP="00441546">
            <w:pPr>
              <w:ind w:left="48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результат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FEC80D" w14:textId="77777777" w:rsidR="00441546" w:rsidRPr="00441546" w:rsidRDefault="00441546" w:rsidP="00441546">
            <w:pPr>
              <w:ind w:left="46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сроки (дата)</w:t>
            </w:r>
          </w:p>
        </w:tc>
      </w:tr>
      <w:tr w:rsidR="00441546" w:rsidRPr="00441546" w14:paraId="48BB2523" w14:textId="77777777">
        <w:trPr>
          <w:trHeight w:val="302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F773F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E9C35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B5B71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FF51C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4E8C941E" w14:textId="77777777" w:rsidR="00441546" w:rsidRPr="00441546" w:rsidRDefault="00441546" w:rsidP="00441546">
      <w:pPr>
        <w:spacing w:line="300" w:lineRule="exact"/>
        <w:rPr>
          <w:rFonts w:ascii="Times New Roman" w:eastAsia="Times New Roman" w:hAnsi="Times New Roman" w:cs="Times New Roman"/>
          <w:color w:val="auto"/>
        </w:rPr>
      </w:pPr>
    </w:p>
    <w:p w14:paraId="021B2C07" w14:textId="77777777" w:rsidR="00441546" w:rsidRPr="00441546" w:rsidRDefault="00441546" w:rsidP="00441546">
      <w:pPr>
        <w:spacing w:line="210" w:lineRule="exact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 w:rsidRPr="00441546">
        <w:rPr>
          <w:rFonts w:ascii="Times New Roman" w:eastAsia="Calibri" w:hAnsi="Times New Roman" w:cs="Times New Roman"/>
          <w:b/>
          <w:bCs/>
          <w:color w:val="auto"/>
        </w:rPr>
        <w:t>VII. Наличие взысканий</w:t>
      </w:r>
    </w:p>
    <w:p w14:paraId="6774B5F3" w14:textId="77777777" w:rsidR="00441546" w:rsidRPr="00441546" w:rsidRDefault="00441546" w:rsidP="00441546">
      <w:pPr>
        <w:spacing w:line="210" w:lineRule="exact"/>
        <w:jc w:val="center"/>
        <w:rPr>
          <w:rFonts w:ascii="Times New Roman" w:eastAsia="Calibri" w:hAnsi="Times New Roman" w:cs="Times New Roman"/>
          <w:b/>
          <w:bCs/>
          <w:color w:val="auto"/>
        </w:rPr>
      </w:pPr>
    </w:p>
    <w:tbl>
      <w:tblPr>
        <w:tblW w:w="999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4971"/>
        <w:gridCol w:w="4307"/>
      </w:tblGrid>
      <w:tr w:rsidR="00441546" w:rsidRPr="00441546" w14:paraId="2EF4A953" w14:textId="77777777">
        <w:trPr>
          <w:trHeight w:val="283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7507F8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7.1.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BF73A9" w14:textId="77777777" w:rsidR="00441546" w:rsidRPr="00441546" w:rsidRDefault="00441546" w:rsidP="00441546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Нарушение трудовой дисциплины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4E792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5A56D53B" w14:textId="77777777">
        <w:trPr>
          <w:trHeight w:val="274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10B475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7.2.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E7EE81" w14:textId="77777777" w:rsidR="00441546" w:rsidRPr="00441546" w:rsidRDefault="00441546" w:rsidP="00441546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Наличие жалоб со стороны родителей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5AA66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752D7C88" w14:textId="77777777">
        <w:trPr>
          <w:trHeight w:val="806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3F31E4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7.3.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69E287" w14:textId="77777777" w:rsidR="00441546" w:rsidRPr="00441546" w:rsidRDefault="00441546" w:rsidP="00441546">
            <w:pPr>
              <w:spacing w:line="264" w:lineRule="exac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Наличие нарушений техники безопасности/ требований по охране труда за последние три года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421B2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41546" w:rsidRPr="00441546" w14:paraId="68E09E76" w14:textId="77777777">
        <w:trPr>
          <w:trHeight w:val="547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0F698F" w14:textId="77777777" w:rsidR="00441546" w:rsidRPr="00441546" w:rsidRDefault="00441546" w:rsidP="00441546">
            <w:pPr>
              <w:ind w:left="12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7.4.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519268" w14:textId="77777777" w:rsidR="00441546" w:rsidRPr="00441546" w:rsidRDefault="00441546" w:rsidP="00441546">
            <w:pPr>
              <w:spacing w:line="264" w:lineRule="exac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41546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Наличие травматизма, производственных травм  в ОУ за последние три года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A5235" w14:textId="77777777" w:rsidR="00441546" w:rsidRPr="00441546" w:rsidRDefault="00441546" w:rsidP="00441546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0C2BF24E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</w:p>
    <w:p w14:paraId="0CFB6139" w14:textId="77777777" w:rsidR="00441546" w:rsidRPr="00441546" w:rsidRDefault="00441546" w:rsidP="00441546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441546">
        <w:rPr>
          <w:rFonts w:ascii="Times New Roman" w:eastAsia="Times New Roman" w:hAnsi="Times New Roman" w:cs="Times New Roman"/>
          <w:b/>
          <w:color w:val="auto"/>
        </w:rPr>
        <w:t>VIII. Характеристика личных профессионально значимых и коммуникативных качеств аттестуемого работника:</w:t>
      </w:r>
    </w:p>
    <w:p w14:paraId="22CD74BE" w14:textId="77777777" w:rsidR="00441546" w:rsidRPr="00441546" w:rsidRDefault="00441546" w:rsidP="00441546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441546">
        <w:rPr>
          <w:rFonts w:ascii="Times New Roman" w:eastAsia="Times New Roman" w:hAnsi="Times New Roman" w:cs="Times New Roman"/>
          <w:b/>
          <w:color w:val="aut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0456DE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</w:p>
    <w:p w14:paraId="2485652E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  <w:r w:rsidRPr="00441546">
        <w:rPr>
          <w:rFonts w:ascii="Times New Roman" w:eastAsia="Times New Roman" w:hAnsi="Times New Roman" w:cs="Times New Roman"/>
          <w:color w:val="auto"/>
        </w:rPr>
        <w:t>Рекомендации (предложения) по установлению соответствия занимаемой должности</w:t>
      </w:r>
    </w:p>
    <w:p w14:paraId="2C876A15" w14:textId="77777777" w:rsidR="00441546" w:rsidRPr="00441546" w:rsidRDefault="00441546" w:rsidP="00441546">
      <w:pPr>
        <w:rPr>
          <w:rFonts w:ascii="Times New Roman" w:eastAsia="Times New Roman" w:hAnsi="Times New Roman" w:cs="Times New Roman"/>
          <w:color w:val="auto"/>
        </w:rPr>
      </w:pPr>
      <w:r w:rsidRPr="00441546">
        <w:rPr>
          <w:rFonts w:ascii="Times New Roman" w:eastAsia="Times New Roman" w:hAnsi="Times New Roman" w:cs="Times New Roman"/>
          <w:color w:val="auto"/>
        </w:rPr>
        <w:t>_______________________________________________________________________________</w:t>
      </w:r>
    </w:p>
    <w:p w14:paraId="61FD6F55" w14:textId="77777777" w:rsidR="00441546" w:rsidRPr="00441546" w:rsidRDefault="00441546" w:rsidP="00441546">
      <w:pPr>
        <w:tabs>
          <w:tab w:val="left" w:pos="4469"/>
          <w:tab w:val="left" w:leader="underscore" w:pos="6134"/>
          <w:tab w:val="left" w:leader="underscore" w:pos="7531"/>
        </w:tabs>
        <w:spacing w:after="12" w:line="210" w:lineRule="exact"/>
        <w:ind w:left="120"/>
        <w:rPr>
          <w:rFonts w:ascii="Times New Roman" w:eastAsia="Calibri" w:hAnsi="Times New Roman" w:cs="Times New Roman"/>
          <w:color w:val="auto"/>
          <w:spacing w:val="10"/>
        </w:rPr>
      </w:pPr>
    </w:p>
    <w:p w14:paraId="52A50990" w14:textId="77777777" w:rsidR="00441546" w:rsidRPr="00441546" w:rsidRDefault="00441546" w:rsidP="00441546">
      <w:pPr>
        <w:tabs>
          <w:tab w:val="left" w:leader="underscore" w:pos="5899"/>
          <w:tab w:val="left" w:pos="7205"/>
          <w:tab w:val="left" w:leader="underscore" w:pos="8861"/>
        </w:tabs>
        <w:spacing w:after="14" w:line="200" w:lineRule="exact"/>
        <w:ind w:left="120"/>
        <w:rPr>
          <w:rFonts w:ascii="Times New Roman" w:eastAsia="Calibri" w:hAnsi="Times New Roman" w:cs="Times New Roman"/>
          <w:color w:val="auto"/>
          <w:lang w:eastAsia="en-US"/>
        </w:rPr>
      </w:pPr>
      <w:r w:rsidRPr="00441546">
        <w:rPr>
          <w:rFonts w:ascii="Times New Roman" w:eastAsia="Calibri" w:hAnsi="Times New Roman" w:cs="Times New Roman"/>
          <w:color w:val="auto"/>
          <w:lang w:eastAsia="en-US"/>
        </w:rPr>
        <w:t xml:space="preserve">Руководитель  </w:t>
      </w:r>
      <w:r w:rsidRPr="00441546">
        <w:rPr>
          <w:rFonts w:ascii="Times New Roman" w:eastAsia="Calibri" w:hAnsi="Times New Roman" w:cs="Times New Roman"/>
          <w:color w:val="auto"/>
          <w:lang w:eastAsia="en-US"/>
        </w:rPr>
        <w:tab/>
      </w:r>
      <w:r w:rsidRPr="00441546">
        <w:rPr>
          <w:rFonts w:ascii="Times New Roman" w:eastAsia="Calibri" w:hAnsi="Times New Roman" w:cs="Times New Roman"/>
          <w:color w:val="auto"/>
          <w:lang w:eastAsia="en-US"/>
        </w:rPr>
        <w:tab/>
      </w:r>
      <w:r w:rsidRPr="00441546">
        <w:rPr>
          <w:rFonts w:ascii="Times New Roman" w:eastAsia="Calibri" w:hAnsi="Times New Roman" w:cs="Times New Roman"/>
          <w:color w:val="auto"/>
          <w:lang w:eastAsia="en-US"/>
        </w:rPr>
        <w:tab/>
        <w:t>______</w:t>
      </w:r>
    </w:p>
    <w:p w14:paraId="206CB28E" w14:textId="77777777" w:rsidR="00441546" w:rsidRPr="00441546" w:rsidRDefault="00441546" w:rsidP="00441546">
      <w:pPr>
        <w:tabs>
          <w:tab w:val="left" w:pos="7772"/>
        </w:tabs>
        <w:spacing w:before="240" w:after="240"/>
        <w:ind w:left="4581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 w:rsidRPr="00441546">
        <w:rPr>
          <w:rFonts w:ascii="Times New Roman" w:eastAsia="Calibri" w:hAnsi="Times New Roman" w:cs="Times New Roman"/>
          <w:b/>
          <w:bCs/>
          <w:color w:val="auto"/>
        </w:rPr>
        <w:lastRenderedPageBreak/>
        <w:t>(подпись)</w:t>
      </w:r>
      <w:r w:rsidRPr="00441546">
        <w:rPr>
          <w:rFonts w:ascii="Times New Roman" w:eastAsia="Calibri" w:hAnsi="Times New Roman" w:cs="Times New Roman"/>
          <w:b/>
          <w:bCs/>
          <w:color w:val="auto"/>
        </w:rPr>
        <w:tab/>
        <w:t>(Ф.И.О.)</w:t>
      </w:r>
    </w:p>
    <w:p w14:paraId="050AB1E1" w14:textId="77777777" w:rsidR="00441546" w:rsidRPr="00441546" w:rsidRDefault="00441546" w:rsidP="00441546">
      <w:pPr>
        <w:tabs>
          <w:tab w:val="left" w:leader="underscore" w:pos="2083"/>
        </w:tabs>
        <w:spacing w:after="250" w:line="200" w:lineRule="exact"/>
        <w:ind w:left="120"/>
        <w:rPr>
          <w:rFonts w:ascii="Times New Roman" w:eastAsia="Calibri" w:hAnsi="Times New Roman" w:cs="Times New Roman"/>
          <w:color w:val="auto"/>
          <w:lang w:eastAsia="en-US"/>
        </w:rPr>
      </w:pPr>
      <w:r w:rsidRPr="00441546">
        <w:rPr>
          <w:rFonts w:ascii="Times New Roman" w:eastAsia="Calibri" w:hAnsi="Times New Roman" w:cs="Times New Roman"/>
          <w:color w:val="auto"/>
          <w:lang w:eastAsia="en-US"/>
        </w:rPr>
        <w:t xml:space="preserve">Дата </w:t>
      </w:r>
      <w:r w:rsidRPr="00441546">
        <w:rPr>
          <w:rFonts w:ascii="Times New Roman" w:eastAsia="Calibri" w:hAnsi="Times New Roman" w:cs="Times New Roman"/>
          <w:color w:val="auto"/>
          <w:lang w:eastAsia="en-US"/>
        </w:rPr>
        <w:tab/>
      </w:r>
    </w:p>
    <w:p w14:paraId="0656B260" w14:textId="77777777" w:rsidR="00441546" w:rsidRPr="00441546" w:rsidRDefault="00441546" w:rsidP="00441546">
      <w:pPr>
        <w:spacing w:after="248" w:line="210" w:lineRule="exact"/>
        <w:ind w:left="120"/>
        <w:rPr>
          <w:rFonts w:ascii="Times New Roman" w:eastAsia="Calibri" w:hAnsi="Times New Roman" w:cs="Times New Roman"/>
          <w:color w:val="auto"/>
          <w:spacing w:val="10"/>
        </w:rPr>
      </w:pPr>
      <w:r w:rsidRPr="00441546">
        <w:rPr>
          <w:rFonts w:ascii="Times New Roman" w:eastAsia="Calibri" w:hAnsi="Times New Roman" w:cs="Times New Roman"/>
          <w:color w:val="auto"/>
          <w:spacing w:val="10"/>
        </w:rPr>
        <w:t>М.П.</w:t>
      </w:r>
    </w:p>
    <w:p w14:paraId="4705B1BD" w14:textId="77777777" w:rsidR="00441546" w:rsidRPr="00441546" w:rsidRDefault="00441546" w:rsidP="00441546">
      <w:pPr>
        <w:tabs>
          <w:tab w:val="left" w:leader="underscore" w:pos="5899"/>
          <w:tab w:val="left" w:pos="7205"/>
          <w:tab w:val="left" w:leader="underscore" w:pos="8861"/>
        </w:tabs>
        <w:spacing w:after="14" w:line="200" w:lineRule="exact"/>
        <w:ind w:left="120"/>
        <w:rPr>
          <w:rFonts w:ascii="Times New Roman" w:eastAsia="Calibri" w:hAnsi="Times New Roman" w:cs="Times New Roman"/>
          <w:color w:val="auto"/>
          <w:lang w:eastAsia="en-US"/>
        </w:rPr>
      </w:pPr>
    </w:p>
    <w:p w14:paraId="40808796" w14:textId="77777777" w:rsidR="00441546" w:rsidRPr="00441546" w:rsidRDefault="00441546" w:rsidP="00441546">
      <w:pPr>
        <w:tabs>
          <w:tab w:val="left" w:leader="underscore" w:pos="5899"/>
          <w:tab w:val="left" w:pos="7205"/>
          <w:tab w:val="left" w:leader="underscore" w:pos="8861"/>
        </w:tabs>
        <w:spacing w:after="14" w:line="200" w:lineRule="exact"/>
        <w:ind w:left="120"/>
        <w:rPr>
          <w:rFonts w:ascii="Times New Roman" w:eastAsia="Calibri" w:hAnsi="Times New Roman" w:cs="Times New Roman"/>
          <w:color w:val="auto"/>
          <w:lang w:eastAsia="en-US"/>
        </w:rPr>
      </w:pPr>
      <w:r w:rsidRPr="00441546">
        <w:rPr>
          <w:rFonts w:ascii="Times New Roman" w:eastAsia="Calibri" w:hAnsi="Times New Roman" w:cs="Times New Roman"/>
          <w:color w:val="auto"/>
          <w:lang w:eastAsia="en-US"/>
        </w:rPr>
        <w:t xml:space="preserve">С представлением ознакомлен(а) </w:t>
      </w:r>
      <w:r w:rsidRPr="00441546">
        <w:rPr>
          <w:rFonts w:ascii="Times New Roman" w:eastAsia="Calibri" w:hAnsi="Times New Roman" w:cs="Times New Roman"/>
          <w:color w:val="auto"/>
          <w:lang w:eastAsia="en-US"/>
        </w:rPr>
        <w:tab/>
      </w:r>
      <w:r w:rsidRPr="00441546">
        <w:rPr>
          <w:rFonts w:ascii="Times New Roman" w:eastAsia="Calibri" w:hAnsi="Times New Roman" w:cs="Times New Roman"/>
          <w:color w:val="auto"/>
          <w:lang w:eastAsia="en-US"/>
        </w:rPr>
        <w:tab/>
      </w:r>
      <w:r w:rsidRPr="00441546">
        <w:rPr>
          <w:rFonts w:ascii="Times New Roman" w:eastAsia="Calibri" w:hAnsi="Times New Roman" w:cs="Times New Roman"/>
          <w:color w:val="auto"/>
          <w:lang w:eastAsia="en-US"/>
        </w:rPr>
        <w:tab/>
        <w:t>______</w:t>
      </w:r>
    </w:p>
    <w:p w14:paraId="1DDE5CDC" w14:textId="77777777" w:rsidR="00441546" w:rsidRPr="00441546" w:rsidRDefault="00441546" w:rsidP="00441546">
      <w:pPr>
        <w:tabs>
          <w:tab w:val="left" w:pos="7772"/>
        </w:tabs>
        <w:spacing w:before="240" w:after="240"/>
        <w:ind w:left="4581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 w:rsidRPr="00441546">
        <w:rPr>
          <w:rFonts w:ascii="Times New Roman" w:eastAsia="Calibri" w:hAnsi="Times New Roman" w:cs="Times New Roman"/>
          <w:b/>
          <w:bCs/>
          <w:color w:val="auto"/>
        </w:rPr>
        <w:t>(подпись)</w:t>
      </w:r>
      <w:r w:rsidRPr="00441546">
        <w:rPr>
          <w:rFonts w:ascii="Times New Roman" w:eastAsia="Calibri" w:hAnsi="Times New Roman" w:cs="Times New Roman"/>
          <w:b/>
          <w:bCs/>
          <w:color w:val="auto"/>
        </w:rPr>
        <w:tab/>
        <w:t>(Ф.И.О.)</w:t>
      </w:r>
    </w:p>
    <w:p w14:paraId="769D35D1" w14:textId="77777777" w:rsidR="00441546" w:rsidRPr="00441546" w:rsidRDefault="00441546" w:rsidP="00441546">
      <w:pPr>
        <w:tabs>
          <w:tab w:val="left" w:leader="underscore" w:pos="2016"/>
        </w:tabs>
        <w:spacing w:before="240" w:after="240"/>
        <w:ind w:left="119"/>
        <w:jc w:val="both"/>
        <w:rPr>
          <w:rFonts w:ascii="Times New Roman" w:eastAsia="Calibri" w:hAnsi="Times New Roman" w:cs="Times New Roman"/>
          <w:b/>
          <w:bCs/>
          <w:color w:val="auto"/>
        </w:rPr>
      </w:pPr>
      <w:r w:rsidRPr="00441546">
        <w:rPr>
          <w:rFonts w:ascii="Times New Roman" w:eastAsia="Calibri" w:hAnsi="Times New Roman" w:cs="Times New Roman"/>
          <w:b/>
          <w:bCs/>
          <w:color w:val="auto"/>
        </w:rPr>
        <w:t>Дата:</w:t>
      </w:r>
      <w:r w:rsidRPr="00441546">
        <w:rPr>
          <w:rFonts w:ascii="Times New Roman" w:eastAsia="Calibri" w:hAnsi="Times New Roman" w:cs="Times New Roman"/>
          <w:b/>
          <w:bCs/>
          <w:color w:val="auto"/>
        </w:rPr>
        <w:tab/>
      </w:r>
    </w:p>
    <w:p w14:paraId="00E9E114" w14:textId="10754ED4" w:rsidR="00441546" w:rsidRPr="000962E5" w:rsidRDefault="00441546" w:rsidP="00441546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441546" w:rsidRPr="000962E5" w:rsidSect="00F10462">
      <w:headerReference w:type="default" r:id="rId8"/>
      <w:headerReference w:type="first" r:id="rId9"/>
      <w:footerReference w:type="first" r:id="rId10"/>
      <w:pgSz w:w="11906" w:h="16838"/>
      <w:pgMar w:top="851" w:right="566" w:bottom="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FE6CE" w14:textId="77777777" w:rsidR="00BC24A0" w:rsidRDefault="00BC24A0" w:rsidP="00880C94">
      <w:r>
        <w:separator/>
      </w:r>
    </w:p>
  </w:endnote>
  <w:endnote w:type="continuationSeparator" w:id="0">
    <w:p w14:paraId="64042896" w14:textId="77777777" w:rsidR="00BC24A0" w:rsidRDefault="00BC24A0" w:rsidP="00880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434301" w14:textId="77777777" w:rsidR="00456F8C" w:rsidRDefault="00456F8C">
    <w:pPr>
      <w:pStyle w:val="a6"/>
      <w:framePr w:h="187" w:wrap="none" w:vAnchor="text" w:hAnchor="page" w:x="1266" w:y="-1060"/>
      <w:shd w:val="clear" w:color="auto" w:fill="auto"/>
      <w:spacing w:line="278" w:lineRule="exact"/>
      <w:jc w:val="center"/>
    </w:pPr>
  </w:p>
  <w:p w14:paraId="7B6E5002" w14:textId="77777777" w:rsidR="00456F8C" w:rsidRDefault="00456F8C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9688DD" w14:textId="77777777" w:rsidR="00BC24A0" w:rsidRDefault="00BC24A0" w:rsidP="00880C94">
      <w:r>
        <w:separator/>
      </w:r>
    </w:p>
  </w:footnote>
  <w:footnote w:type="continuationSeparator" w:id="0">
    <w:p w14:paraId="78FCCB01" w14:textId="77777777" w:rsidR="00BC24A0" w:rsidRDefault="00BC24A0" w:rsidP="00880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0AA99" w14:textId="76827392" w:rsidR="00456F8C" w:rsidRDefault="00456F8C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D7EB8"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99AD8" w14:textId="77777777" w:rsidR="00456F8C" w:rsidRPr="00A2611F" w:rsidRDefault="00456F8C">
    <w:pPr>
      <w:pStyle w:val="a7"/>
      <w:jc w:val="center"/>
    </w:pPr>
  </w:p>
  <w:p w14:paraId="3F861BD9" w14:textId="77777777" w:rsidR="00456F8C" w:rsidRDefault="00456F8C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6"/>
    <w:multiLevelType w:val="singleLevel"/>
    <w:tmpl w:val="00000006"/>
    <w:name w:val="WW8Num10"/>
    <w:lvl w:ilvl="0">
      <w:start w:val="1"/>
      <w:numFmt w:val="upperLetter"/>
      <w:lvlText w:val="%1."/>
      <w:lvlJc w:val="left"/>
      <w:pPr>
        <w:tabs>
          <w:tab w:val="num" w:pos="1037"/>
        </w:tabs>
        <w:ind w:left="1037" w:hanging="36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E3483"/>
    <w:multiLevelType w:val="multilevel"/>
    <w:tmpl w:val="56DC922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29B12CE"/>
    <w:multiLevelType w:val="multilevel"/>
    <w:tmpl w:val="56DC922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6FD395A"/>
    <w:multiLevelType w:val="multilevel"/>
    <w:tmpl w:val="56DC922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83C2489"/>
    <w:multiLevelType w:val="multilevel"/>
    <w:tmpl w:val="8816295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13A1C0B"/>
    <w:multiLevelType w:val="multilevel"/>
    <w:tmpl w:val="8070BBD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0" w:hanging="2160"/>
      </w:pPr>
      <w:rPr>
        <w:rFonts w:hint="default"/>
      </w:rPr>
    </w:lvl>
  </w:abstractNum>
  <w:abstractNum w:abstractNumId="10" w15:restartNumberingAfterBreak="0">
    <w:nsid w:val="11BC0144"/>
    <w:multiLevelType w:val="multilevel"/>
    <w:tmpl w:val="7CA65D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3"/>
      <w:numFmt w:val="upperRoman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Roman"/>
      <w:lvlText w:val="%6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1" w15:restartNumberingAfterBreak="0">
    <w:nsid w:val="12CA0D4C"/>
    <w:multiLevelType w:val="hybridMultilevel"/>
    <w:tmpl w:val="79F2C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C35BA9"/>
    <w:multiLevelType w:val="multilevel"/>
    <w:tmpl w:val="56DC922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D633D2B"/>
    <w:multiLevelType w:val="hybridMultilevel"/>
    <w:tmpl w:val="DE503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3F1A02"/>
    <w:multiLevelType w:val="hybridMultilevel"/>
    <w:tmpl w:val="9244B4A2"/>
    <w:lvl w:ilvl="0" w:tplc="F26A84F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8D13A6F"/>
    <w:multiLevelType w:val="multilevel"/>
    <w:tmpl w:val="56DC922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C3C578C"/>
    <w:multiLevelType w:val="multilevel"/>
    <w:tmpl w:val="9CB08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676720"/>
    <w:multiLevelType w:val="multilevel"/>
    <w:tmpl w:val="56DC922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1FA297F"/>
    <w:multiLevelType w:val="multilevel"/>
    <w:tmpl w:val="3E3261CE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9" w15:restartNumberingAfterBreak="0">
    <w:nsid w:val="5D374971"/>
    <w:multiLevelType w:val="multilevel"/>
    <w:tmpl w:val="8FC878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0" w15:restartNumberingAfterBreak="0">
    <w:nsid w:val="6D565334"/>
    <w:multiLevelType w:val="hybridMultilevel"/>
    <w:tmpl w:val="8C680D40"/>
    <w:lvl w:ilvl="0" w:tplc="DB004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B2036"/>
    <w:multiLevelType w:val="multilevel"/>
    <w:tmpl w:val="56DC922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6BD753C"/>
    <w:multiLevelType w:val="multilevel"/>
    <w:tmpl w:val="84FC4C9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9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17"/>
  </w:num>
  <w:num w:numId="2">
    <w:abstractNumId w:val="8"/>
  </w:num>
  <w:num w:numId="3">
    <w:abstractNumId w:val="10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20"/>
  </w:num>
  <w:num w:numId="10">
    <w:abstractNumId w:val="16"/>
  </w:num>
  <w:num w:numId="11">
    <w:abstractNumId w:val="15"/>
  </w:num>
  <w:num w:numId="12">
    <w:abstractNumId w:val="7"/>
  </w:num>
  <w:num w:numId="13">
    <w:abstractNumId w:val="21"/>
  </w:num>
  <w:num w:numId="14">
    <w:abstractNumId w:val="6"/>
  </w:num>
  <w:num w:numId="15">
    <w:abstractNumId w:val="12"/>
  </w:num>
  <w:num w:numId="16">
    <w:abstractNumId w:val="5"/>
  </w:num>
  <w:num w:numId="17">
    <w:abstractNumId w:val="19"/>
  </w:num>
  <w:num w:numId="18">
    <w:abstractNumId w:val="22"/>
  </w:num>
  <w:num w:numId="19">
    <w:abstractNumId w:val="9"/>
  </w:num>
  <w:num w:numId="20">
    <w:abstractNumId w:val="14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2"/>
    </w:lvlOverride>
  </w:num>
  <w:num w:numId="2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C94"/>
    <w:rsid w:val="00016356"/>
    <w:rsid w:val="00024DA6"/>
    <w:rsid w:val="000253EF"/>
    <w:rsid w:val="000308D8"/>
    <w:rsid w:val="00037B25"/>
    <w:rsid w:val="00045C72"/>
    <w:rsid w:val="00060735"/>
    <w:rsid w:val="00061E49"/>
    <w:rsid w:val="000828E5"/>
    <w:rsid w:val="00094AFF"/>
    <w:rsid w:val="000962E5"/>
    <w:rsid w:val="000B20E3"/>
    <w:rsid w:val="000C2F2E"/>
    <w:rsid w:val="000C5CED"/>
    <w:rsid w:val="000D7EB8"/>
    <w:rsid w:val="000E66C5"/>
    <w:rsid w:val="000F199B"/>
    <w:rsid w:val="000F427E"/>
    <w:rsid w:val="000F51CE"/>
    <w:rsid w:val="0010290C"/>
    <w:rsid w:val="00113C8D"/>
    <w:rsid w:val="001147B6"/>
    <w:rsid w:val="001168E2"/>
    <w:rsid w:val="0012040C"/>
    <w:rsid w:val="0012180A"/>
    <w:rsid w:val="0012233C"/>
    <w:rsid w:val="00131C94"/>
    <w:rsid w:val="00141DA2"/>
    <w:rsid w:val="00143F60"/>
    <w:rsid w:val="001450BC"/>
    <w:rsid w:val="001503A7"/>
    <w:rsid w:val="00155BDD"/>
    <w:rsid w:val="00157368"/>
    <w:rsid w:val="00161A9D"/>
    <w:rsid w:val="00162730"/>
    <w:rsid w:val="001675A8"/>
    <w:rsid w:val="0017040C"/>
    <w:rsid w:val="0017234C"/>
    <w:rsid w:val="00190075"/>
    <w:rsid w:val="001A596E"/>
    <w:rsid w:val="001E282D"/>
    <w:rsid w:val="001E718F"/>
    <w:rsid w:val="001F7908"/>
    <w:rsid w:val="00202D9B"/>
    <w:rsid w:val="00227B29"/>
    <w:rsid w:val="002305C7"/>
    <w:rsid w:val="00235BEE"/>
    <w:rsid w:val="002435B5"/>
    <w:rsid w:val="00251A3A"/>
    <w:rsid w:val="00271154"/>
    <w:rsid w:val="00274479"/>
    <w:rsid w:val="00276F17"/>
    <w:rsid w:val="00285D14"/>
    <w:rsid w:val="00295DD5"/>
    <w:rsid w:val="002B185A"/>
    <w:rsid w:val="002B2E48"/>
    <w:rsid w:val="002C03F5"/>
    <w:rsid w:val="002C3569"/>
    <w:rsid w:val="002C5CF7"/>
    <w:rsid w:val="002D0DD3"/>
    <w:rsid w:val="002E5D37"/>
    <w:rsid w:val="002E6415"/>
    <w:rsid w:val="002F5F10"/>
    <w:rsid w:val="00303AF7"/>
    <w:rsid w:val="00304E39"/>
    <w:rsid w:val="00316846"/>
    <w:rsid w:val="00321847"/>
    <w:rsid w:val="00323A5B"/>
    <w:rsid w:val="003420C6"/>
    <w:rsid w:val="00351409"/>
    <w:rsid w:val="0036010E"/>
    <w:rsid w:val="003726BE"/>
    <w:rsid w:val="00385E26"/>
    <w:rsid w:val="003A125B"/>
    <w:rsid w:val="003A1DF9"/>
    <w:rsid w:val="003A3BE2"/>
    <w:rsid w:val="003A3EAF"/>
    <w:rsid w:val="003E3742"/>
    <w:rsid w:val="003F2026"/>
    <w:rsid w:val="00406523"/>
    <w:rsid w:val="00412DD9"/>
    <w:rsid w:val="00421193"/>
    <w:rsid w:val="00441546"/>
    <w:rsid w:val="0044432B"/>
    <w:rsid w:val="00453E9C"/>
    <w:rsid w:val="00456F8C"/>
    <w:rsid w:val="00473D28"/>
    <w:rsid w:val="00475D4B"/>
    <w:rsid w:val="004A69BC"/>
    <w:rsid w:val="004B512C"/>
    <w:rsid w:val="004C04A3"/>
    <w:rsid w:val="004C521C"/>
    <w:rsid w:val="004D0894"/>
    <w:rsid w:val="004D2BD3"/>
    <w:rsid w:val="004D5C55"/>
    <w:rsid w:val="004D790F"/>
    <w:rsid w:val="004E32AA"/>
    <w:rsid w:val="00507AF5"/>
    <w:rsid w:val="00521A81"/>
    <w:rsid w:val="00546A49"/>
    <w:rsid w:val="00551214"/>
    <w:rsid w:val="00560E51"/>
    <w:rsid w:val="00571D04"/>
    <w:rsid w:val="00577CB5"/>
    <w:rsid w:val="00583A26"/>
    <w:rsid w:val="005B39B9"/>
    <w:rsid w:val="005B5559"/>
    <w:rsid w:val="005C3329"/>
    <w:rsid w:val="005C5721"/>
    <w:rsid w:val="005D389B"/>
    <w:rsid w:val="005D7D59"/>
    <w:rsid w:val="005E0607"/>
    <w:rsid w:val="005E07E4"/>
    <w:rsid w:val="0061139A"/>
    <w:rsid w:val="00621338"/>
    <w:rsid w:val="006352B2"/>
    <w:rsid w:val="00636021"/>
    <w:rsid w:val="0066249F"/>
    <w:rsid w:val="00662C5D"/>
    <w:rsid w:val="00662EC9"/>
    <w:rsid w:val="00666505"/>
    <w:rsid w:val="006806DE"/>
    <w:rsid w:val="006B04CE"/>
    <w:rsid w:val="006D0BD4"/>
    <w:rsid w:val="006F003C"/>
    <w:rsid w:val="006F3C17"/>
    <w:rsid w:val="006F5D6D"/>
    <w:rsid w:val="00713D75"/>
    <w:rsid w:val="00714EF0"/>
    <w:rsid w:val="007353AF"/>
    <w:rsid w:val="0074479E"/>
    <w:rsid w:val="007465FC"/>
    <w:rsid w:val="00751336"/>
    <w:rsid w:val="0075307D"/>
    <w:rsid w:val="00764BA5"/>
    <w:rsid w:val="007A1395"/>
    <w:rsid w:val="007A6EE7"/>
    <w:rsid w:val="007C7BC5"/>
    <w:rsid w:val="007D5AA1"/>
    <w:rsid w:val="007F6C65"/>
    <w:rsid w:val="00804376"/>
    <w:rsid w:val="0080504A"/>
    <w:rsid w:val="00806DE4"/>
    <w:rsid w:val="00820687"/>
    <w:rsid w:val="0082069D"/>
    <w:rsid w:val="00820A7E"/>
    <w:rsid w:val="00821E8C"/>
    <w:rsid w:val="00832161"/>
    <w:rsid w:val="00834A47"/>
    <w:rsid w:val="0086676D"/>
    <w:rsid w:val="00880B55"/>
    <w:rsid w:val="00880C94"/>
    <w:rsid w:val="008854F8"/>
    <w:rsid w:val="008942A4"/>
    <w:rsid w:val="00895AD7"/>
    <w:rsid w:val="008A49C3"/>
    <w:rsid w:val="008B51C3"/>
    <w:rsid w:val="008C19C0"/>
    <w:rsid w:val="008C3271"/>
    <w:rsid w:val="008D2890"/>
    <w:rsid w:val="008D2FE2"/>
    <w:rsid w:val="008D4DFE"/>
    <w:rsid w:val="008D75BA"/>
    <w:rsid w:val="008E0CEB"/>
    <w:rsid w:val="008E1731"/>
    <w:rsid w:val="008E3855"/>
    <w:rsid w:val="008E4CE6"/>
    <w:rsid w:val="008E75D2"/>
    <w:rsid w:val="009020B3"/>
    <w:rsid w:val="00903A14"/>
    <w:rsid w:val="00904D89"/>
    <w:rsid w:val="009234E2"/>
    <w:rsid w:val="00957384"/>
    <w:rsid w:val="00962939"/>
    <w:rsid w:val="009634B0"/>
    <w:rsid w:val="00964EBB"/>
    <w:rsid w:val="00985A07"/>
    <w:rsid w:val="009A26EC"/>
    <w:rsid w:val="009B2A20"/>
    <w:rsid w:val="009C6DDE"/>
    <w:rsid w:val="009C7C4C"/>
    <w:rsid w:val="009D0E3E"/>
    <w:rsid w:val="009D28E3"/>
    <w:rsid w:val="009D3612"/>
    <w:rsid w:val="009E048A"/>
    <w:rsid w:val="00A01575"/>
    <w:rsid w:val="00A016D2"/>
    <w:rsid w:val="00A136BD"/>
    <w:rsid w:val="00A20B90"/>
    <w:rsid w:val="00A2611F"/>
    <w:rsid w:val="00A33E9D"/>
    <w:rsid w:val="00A41BC7"/>
    <w:rsid w:val="00A5465A"/>
    <w:rsid w:val="00A57B05"/>
    <w:rsid w:val="00A60BE9"/>
    <w:rsid w:val="00A617B0"/>
    <w:rsid w:val="00A70E2F"/>
    <w:rsid w:val="00A7311D"/>
    <w:rsid w:val="00A7555C"/>
    <w:rsid w:val="00A80331"/>
    <w:rsid w:val="00A93287"/>
    <w:rsid w:val="00AA355E"/>
    <w:rsid w:val="00AC0EB1"/>
    <w:rsid w:val="00AC21DC"/>
    <w:rsid w:val="00AC5CF5"/>
    <w:rsid w:val="00AD31CF"/>
    <w:rsid w:val="00AD46BB"/>
    <w:rsid w:val="00AE25DA"/>
    <w:rsid w:val="00AF01EE"/>
    <w:rsid w:val="00AF117E"/>
    <w:rsid w:val="00AF3D64"/>
    <w:rsid w:val="00B03CE1"/>
    <w:rsid w:val="00B12663"/>
    <w:rsid w:val="00B2440D"/>
    <w:rsid w:val="00B30C74"/>
    <w:rsid w:val="00B43596"/>
    <w:rsid w:val="00B4380B"/>
    <w:rsid w:val="00B5091A"/>
    <w:rsid w:val="00B568DD"/>
    <w:rsid w:val="00B67817"/>
    <w:rsid w:val="00B75E8F"/>
    <w:rsid w:val="00B77F17"/>
    <w:rsid w:val="00B85BA8"/>
    <w:rsid w:val="00BA00D8"/>
    <w:rsid w:val="00BA4415"/>
    <w:rsid w:val="00BB329F"/>
    <w:rsid w:val="00BC24A0"/>
    <w:rsid w:val="00BC3FF0"/>
    <w:rsid w:val="00BD0730"/>
    <w:rsid w:val="00BE226D"/>
    <w:rsid w:val="00BE49E5"/>
    <w:rsid w:val="00C07B19"/>
    <w:rsid w:val="00C07E59"/>
    <w:rsid w:val="00C15576"/>
    <w:rsid w:val="00C17ABD"/>
    <w:rsid w:val="00C25038"/>
    <w:rsid w:val="00C279A7"/>
    <w:rsid w:val="00C36E4B"/>
    <w:rsid w:val="00C45C0E"/>
    <w:rsid w:val="00C4771A"/>
    <w:rsid w:val="00C50B22"/>
    <w:rsid w:val="00C609BE"/>
    <w:rsid w:val="00C61773"/>
    <w:rsid w:val="00C71CD9"/>
    <w:rsid w:val="00C73861"/>
    <w:rsid w:val="00C779C8"/>
    <w:rsid w:val="00C77CE3"/>
    <w:rsid w:val="00C819A1"/>
    <w:rsid w:val="00C84EC5"/>
    <w:rsid w:val="00C9139C"/>
    <w:rsid w:val="00C9440A"/>
    <w:rsid w:val="00CB1F04"/>
    <w:rsid w:val="00CC11DB"/>
    <w:rsid w:val="00CC4831"/>
    <w:rsid w:val="00CC7AD4"/>
    <w:rsid w:val="00CE4D3C"/>
    <w:rsid w:val="00CE5B4F"/>
    <w:rsid w:val="00CE615E"/>
    <w:rsid w:val="00CF19C2"/>
    <w:rsid w:val="00CF1DB8"/>
    <w:rsid w:val="00CF1E48"/>
    <w:rsid w:val="00CF3BF3"/>
    <w:rsid w:val="00CF71E4"/>
    <w:rsid w:val="00D02CF6"/>
    <w:rsid w:val="00D04B10"/>
    <w:rsid w:val="00D06395"/>
    <w:rsid w:val="00D10771"/>
    <w:rsid w:val="00D215F8"/>
    <w:rsid w:val="00D26A33"/>
    <w:rsid w:val="00D35B7A"/>
    <w:rsid w:val="00D36A62"/>
    <w:rsid w:val="00D41270"/>
    <w:rsid w:val="00D57EDA"/>
    <w:rsid w:val="00D6624A"/>
    <w:rsid w:val="00D760A2"/>
    <w:rsid w:val="00D80431"/>
    <w:rsid w:val="00D84CDA"/>
    <w:rsid w:val="00DA62A4"/>
    <w:rsid w:val="00DB2800"/>
    <w:rsid w:val="00DB586D"/>
    <w:rsid w:val="00DC0F27"/>
    <w:rsid w:val="00DC5C03"/>
    <w:rsid w:val="00DD0372"/>
    <w:rsid w:val="00DD3094"/>
    <w:rsid w:val="00DE1BB8"/>
    <w:rsid w:val="00DE533E"/>
    <w:rsid w:val="00DF7E96"/>
    <w:rsid w:val="00E02D15"/>
    <w:rsid w:val="00E053A1"/>
    <w:rsid w:val="00E0655F"/>
    <w:rsid w:val="00E110E8"/>
    <w:rsid w:val="00E16B1C"/>
    <w:rsid w:val="00E20EF3"/>
    <w:rsid w:val="00E2126F"/>
    <w:rsid w:val="00E6342A"/>
    <w:rsid w:val="00E64BE6"/>
    <w:rsid w:val="00E70155"/>
    <w:rsid w:val="00E71777"/>
    <w:rsid w:val="00E72060"/>
    <w:rsid w:val="00E91931"/>
    <w:rsid w:val="00E9656E"/>
    <w:rsid w:val="00E96E79"/>
    <w:rsid w:val="00EB2374"/>
    <w:rsid w:val="00EB6226"/>
    <w:rsid w:val="00ED05A5"/>
    <w:rsid w:val="00ED3863"/>
    <w:rsid w:val="00ED3A92"/>
    <w:rsid w:val="00ED724E"/>
    <w:rsid w:val="00EF20B0"/>
    <w:rsid w:val="00EF2103"/>
    <w:rsid w:val="00F01BA5"/>
    <w:rsid w:val="00F048B2"/>
    <w:rsid w:val="00F10462"/>
    <w:rsid w:val="00F3077C"/>
    <w:rsid w:val="00F3377A"/>
    <w:rsid w:val="00F345D9"/>
    <w:rsid w:val="00F3484F"/>
    <w:rsid w:val="00F348BE"/>
    <w:rsid w:val="00F42C97"/>
    <w:rsid w:val="00F71EFF"/>
    <w:rsid w:val="00F80171"/>
    <w:rsid w:val="00F83AD3"/>
    <w:rsid w:val="00F927E2"/>
    <w:rsid w:val="00FB2AC7"/>
    <w:rsid w:val="00FB2B49"/>
    <w:rsid w:val="00FC2AF1"/>
    <w:rsid w:val="00FC5975"/>
    <w:rsid w:val="00FD1FFD"/>
    <w:rsid w:val="00FD232F"/>
    <w:rsid w:val="00FD6282"/>
    <w:rsid w:val="00FE344A"/>
    <w:rsid w:val="00FE3A45"/>
    <w:rsid w:val="00FF35BF"/>
    <w:rsid w:val="00FF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7CA9"/>
  <w15:docId w15:val="{8E76AF59-2AA5-4252-9256-D4BC415B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80C94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80C94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880C9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Основной текст_"/>
    <w:basedOn w:val="a0"/>
    <w:link w:val="4"/>
    <w:rsid w:val="00880C9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880C94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5">
    <w:name w:val="Колонтитул_"/>
    <w:basedOn w:val="a0"/>
    <w:link w:val="a6"/>
    <w:rsid w:val="00880C9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">
    <w:name w:val="Колонтитул + 11 pt"/>
    <w:basedOn w:val="a5"/>
    <w:rsid w:val="00880C94"/>
    <w:rPr>
      <w:rFonts w:ascii="Times New Roman" w:eastAsia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42">
    <w:name w:val="Оглавление 4 Знак"/>
    <w:basedOn w:val="a0"/>
    <w:link w:val="43"/>
    <w:rsid w:val="00880C9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4">
    <w:name w:val="Заголовок №4_"/>
    <w:basedOn w:val="a0"/>
    <w:link w:val="45"/>
    <w:rsid w:val="00880C9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35pt">
    <w:name w:val="Колонтитул + 13;5 pt"/>
    <w:basedOn w:val="a5"/>
    <w:rsid w:val="00880C94"/>
    <w:rPr>
      <w:rFonts w:ascii="Times New Roman" w:eastAsia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rsid w:val="00880C9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4"/>
    <w:rsid w:val="00880C94"/>
    <w:rPr>
      <w:rFonts w:ascii="Times New Roman" w:eastAsia="Times New Roman" w:hAnsi="Times New Roman" w:cs="Times New Roman"/>
      <w:sz w:val="27"/>
      <w:szCs w:val="27"/>
      <w:u w:val="single"/>
      <w:shd w:val="clear" w:color="auto" w:fill="FFFFFF"/>
      <w:lang w:val="en-US"/>
    </w:rPr>
  </w:style>
  <w:style w:type="character" w:customStyle="1" w:styleId="21">
    <w:name w:val="Основной текст2"/>
    <w:basedOn w:val="a4"/>
    <w:rsid w:val="00880C9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3"/>
    <w:basedOn w:val="a4"/>
    <w:rsid w:val="00880C94"/>
    <w:rPr>
      <w:rFonts w:ascii="Times New Roman" w:eastAsia="Times New Roman" w:hAnsi="Times New Roman" w:cs="Times New Roman"/>
      <w:sz w:val="27"/>
      <w:szCs w:val="27"/>
      <w:u w:val="single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80C9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880C9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80C94"/>
    <w:rPr>
      <w:rFonts w:ascii="Candara" w:eastAsia="Candara" w:hAnsi="Candara" w:cs="Candara"/>
      <w:spacing w:val="-10"/>
      <w:sz w:val="8"/>
      <w:szCs w:val="8"/>
      <w:shd w:val="clear" w:color="auto" w:fill="FFFFFF"/>
    </w:rPr>
  </w:style>
  <w:style w:type="character" w:customStyle="1" w:styleId="7TimesNewRoman10pt0pt">
    <w:name w:val="Основной текст (7) + Times New Roman;10 pt;Не курсив;Интервал 0 pt"/>
    <w:basedOn w:val="7"/>
    <w:rsid w:val="00880C94"/>
    <w:rPr>
      <w:rFonts w:ascii="Times New Roman" w:eastAsia="Times New Roman" w:hAnsi="Times New Roman" w:cs="Times New Roman"/>
      <w:i/>
      <w:iCs/>
      <w:spacing w:val="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80C94"/>
    <w:pPr>
      <w:shd w:val="clear" w:color="auto" w:fill="FFFFFF"/>
      <w:spacing w:after="3420" w:line="274" w:lineRule="exact"/>
      <w:jc w:val="center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4">
    <w:name w:val="Основной текст4"/>
    <w:basedOn w:val="a"/>
    <w:link w:val="a4"/>
    <w:rsid w:val="00880C94"/>
    <w:pPr>
      <w:shd w:val="clear" w:color="auto" w:fill="FFFFFF"/>
      <w:spacing w:before="8160" w:line="0" w:lineRule="atLeast"/>
      <w:ind w:hanging="560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41">
    <w:name w:val="Основной текст (4)"/>
    <w:basedOn w:val="a"/>
    <w:link w:val="40"/>
    <w:rsid w:val="00880C94"/>
    <w:pPr>
      <w:shd w:val="clear" w:color="auto" w:fill="FFFFFF"/>
      <w:spacing w:before="300" w:line="0" w:lineRule="atLeast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paragraph" w:customStyle="1" w:styleId="a6">
    <w:name w:val="Колонтитул"/>
    <w:basedOn w:val="a"/>
    <w:link w:val="a5"/>
    <w:rsid w:val="00880C94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43">
    <w:name w:val="toc 4"/>
    <w:basedOn w:val="a"/>
    <w:link w:val="42"/>
    <w:autoRedefine/>
    <w:rsid w:val="00880C94"/>
    <w:pPr>
      <w:shd w:val="clear" w:color="auto" w:fill="FFFFFF"/>
      <w:spacing w:before="480" w:line="370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45">
    <w:name w:val="Заголовок №4"/>
    <w:basedOn w:val="a"/>
    <w:link w:val="44"/>
    <w:rsid w:val="00880C94"/>
    <w:pPr>
      <w:shd w:val="clear" w:color="auto" w:fill="FFFFFF"/>
      <w:spacing w:after="300" w:line="370" w:lineRule="exact"/>
      <w:ind w:hanging="560"/>
      <w:jc w:val="center"/>
      <w:outlineLvl w:val="3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30">
    <w:name w:val="Заголовок №3"/>
    <w:basedOn w:val="a"/>
    <w:link w:val="3"/>
    <w:rsid w:val="00880C94"/>
    <w:pPr>
      <w:shd w:val="clear" w:color="auto" w:fill="FFFFFF"/>
      <w:spacing w:after="420" w:line="0" w:lineRule="atLeast"/>
      <w:jc w:val="center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50">
    <w:name w:val="Основной текст (5)"/>
    <w:basedOn w:val="a"/>
    <w:link w:val="5"/>
    <w:rsid w:val="00880C9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60">
    <w:name w:val="Основной текст (6)"/>
    <w:basedOn w:val="a"/>
    <w:link w:val="6"/>
    <w:rsid w:val="00880C94"/>
    <w:pPr>
      <w:shd w:val="clear" w:color="auto" w:fill="FFFFFF"/>
      <w:spacing w:line="317" w:lineRule="exact"/>
      <w:ind w:firstLine="72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70">
    <w:name w:val="Основной текст (7)"/>
    <w:basedOn w:val="a"/>
    <w:link w:val="7"/>
    <w:rsid w:val="00880C94"/>
    <w:pPr>
      <w:shd w:val="clear" w:color="auto" w:fill="FFFFFF"/>
      <w:spacing w:before="240" w:line="0" w:lineRule="atLeast"/>
    </w:pPr>
    <w:rPr>
      <w:rFonts w:ascii="Candara" w:eastAsia="Candara" w:hAnsi="Candara" w:cs="Candara"/>
      <w:color w:val="auto"/>
      <w:spacing w:val="-10"/>
      <w:sz w:val="8"/>
      <w:szCs w:val="8"/>
      <w:lang w:eastAsia="en-US"/>
    </w:rPr>
  </w:style>
  <w:style w:type="paragraph" w:styleId="a7">
    <w:name w:val="header"/>
    <w:basedOn w:val="a"/>
    <w:link w:val="a8"/>
    <w:uiPriority w:val="99"/>
    <w:unhideWhenUsed/>
    <w:rsid w:val="00880C9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80C9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80C9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80C9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styleId="ab">
    <w:name w:val="Table Grid"/>
    <w:basedOn w:val="a1"/>
    <w:rsid w:val="00143F60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143F6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43F60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43F60"/>
    <w:pPr>
      <w:ind w:left="720"/>
      <w:contextualSpacing/>
    </w:pPr>
  </w:style>
  <w:style w:type="paragraph" w:styleId="af">
    <w:name w:val="Normal (Web)"/>
    <w:basedOn w:val="a"/>
    <w:uiPriority w:val="99"/>
    <w:rsid w:val="00ED724E"/>
    <w:pPr>
      <w:suppressAutoHyphens/>
      <w:spacing w:before="280" w:after="280"/>
    </w:pPr>
    <w:rPr>
      <w:rFonts w:ascii="Times New Roman" w:eastAsia="Times New Roman" w:hAnsi="Times New Roman" w:cs="Times New Roman"/>
      <w:color w:val="auto"/>
      <w:lang w:eastAsia="ar-SA"/>
    </w:rPr>
  </w:style>
  <w:style w:type="paragraph" w:styleId="af0">
    <w:name w:val="Body Text Indent"/>
    <w:basedOn w:val="a"/>
    <w:link w:val="af1"/>
    <w:rsid w:val="00ED724E"/>
    <w:pPr>
      <w:ind w:firstLine="708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af1">
    <w:name w:val="Основной текст с отступом Знак"/>
    <w:basedOn w:val="a0"/>
    <w:link w:val="af0"/>
    <w:rsid w:val="00ED724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17234C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2">
    <w:name w:val="No Spacing"/>
    <w:uiPriority w:val="1"/>
    <w:qFormat/>
    <w:rsid w:val="00D10771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consplusnormal0">
    <w:name w:val="consplusnormal"/>
    <w:basedOn w:val="a"/>
    <w:rsid w:val="002B185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af3">
    <w:name w:val="Таблицы (моноширинный)"/>
    <w:basedOn w:val="a"/>
    <w:next w:val="a"/>
    <w:uiPriority w:val="99"/>
    <w:rsid w:val="00662EC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color w:val="auto"/>
    </w:rPr>
  </w:style>
  <w:style w:type="table" w:customStyle="1" w:styleId="10">
    <w:name w:val="Сетка таблицы1"/>
    <w:basedOn w:val="a1"/>
    <w:next w:val="ab"/>
    <w:uiPriority w:val="59"/>
    <w:rsid w:val="00161A9D"/>
    <w:rPr>
      <w:rFonts w:eastAsia="Times New Roman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Body Text"/>
    <w:basedOn w:val="a"/>
    <w:link w:val="af5"/>
    <w:uiPriority w:val="99"/>
    <w:semiHidden/>
    <w:unhideWhenUsed/>
    <w:rsid w:val="00441546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441546"/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B10E6-ECF1-480F-9D31-073DD306A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19</Pages>
  <Words>5417</Words>
  <Characters>30881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36226</CharactersWithSpaces>
  <SharedDoc>false</SharedDoc>
  <HLinks>
    <vt:vector size="12" baseType="variant">
      <vt:variant>
        <vt:i4>1966168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consultantplus://offline/ref=81F01C4B69AB4BDDDA0EB8CC871D73D35C7D7309374F579FEAA884627A03F38C8E7E87ED054A6D108A66E9q1u4J</vt:lpwstr>
      </vt:variant>
      <vt:variant>
        <vt:lpwstr/>
      </vt:variant>
      <vt:variant>
        <vt:i4>2031701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consultantplus://offline/ref=D0572D3BFF8168C5EDA9F4EEF06806BF3334EC01049CFC3A824B7983D7W3vEJ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Пользователь</cp:lastModifiedBy>
  <cp:revision>112</cp:revision>
  <cp:lastPrinted>2026-02-06T12:35:00Z</cp:lastPrinted>
  <dcterms:created xsi:type="dcterms:W3CDTF">2014-12-12T12:20:00Z</dcterms:created>
  <dcterms:modified xsi:type="dcterms:W3CDTF">2026-02-06T12:37:00Z</dcterms:modified>
</cp:coreProperties>
</file>